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55" w:rsidRPr="00B272F0" w:rsidRDefault="003D468B" w:rsidP="00B272F0">
      <w:pPr>
        <w:pStyle w:val="a4"/>
        <w:spacing w:before="0" w:after="0"/>
        <w:rPr>
          <w:sz w:val="24"/>
          <w:szCs w:val="24"/>
          <w:u w:val="single"/>
        </w:rPr>
      </w:pPr>
      <w:bookmarkStart w:id="0" w:name="_title_1"/>
      <w:bookmarkStart w:id="1" w:name="_ref_48714694"/>
      <w:r w:rsidRPr="00B272F0">
        <w:rPr>
          <w:sz w:val="24"/>
          <w:szCs w:val="24"/>
        </w:rPr>
        <w:t>Договор купли-продажи</w:t>
      </w:r>
      <w:r w:rsidR="00EE648C" w:rsidRPr="00B272F0">
        <w:rPr>
          <w:sz w:val="24"/>
          <w:szCs w:val="24"/>
        </w:rPr>
        <w:t xml:space="preserve"> №</w:t>
      </w:r>
      <w:bookmarkEnd w:id="0"/>
      <w:bookmarkEnd w:id="1"/>
      <w:r w:rsidR="00A54925" w:rsidRPr="00A54925">
        <w:t xml:space="preserve"> </w:t>
      </w:r>
    </w:p>
    <w:p w:rsidR="003D468B" w:rsidRPr="00B272F0" w:rsidRDefault="003D468B" w:rsidP="00B272F0">
      <w:pPr>
        <w:spacing w:before="0" w:after="0" w:line="240" w:lineRule="auto"/>
        <w:rPr>
          <w:sz w:val="24"/>
          <w:szCs w:val="24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6657"/>
      </w:tblGrid>
      <w:tr w:rsidR="00D16E55" w:rsidRPr="00B272F0" w:rsidTr="00C722B9"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B272F0" w:rsidRDefault="00EE648C" w:rsidP="00E17BD6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г. </w:t>
            </w:r>
            <w:r w:rsidR="00E17BD6">
              <w:rPr>
                <w:sz w:val="24"/>
                <w:szCs w:val="24"/>
              </w:rPr>
              <w:t>Астрахань</w:t>
            </w:r>
          </w:p>
        </w:tc>
        <w:tc>
          <w:tcPr>
            <w:tcW w:w="3283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B272F0" w:rsidRDefault="00EE648C" w:rsidP="00E17BD6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"</w:t>
            </w:r>
            <w:r w:rsidR="003D6728" w:rsidRPr="002E6BFA">
              <w:rPr>
                <w:sz w:val="24"/>
                <w:szCs w:val="24"/>
              </w:rPr>
              <w:t>____</w:t>
            </w:r>
            <w:r w:rsidRPr="00B272F0">
              <w:rPr>
                <w:sz w:val="24"/>
                <w:szCs w:val="24"/>
              </w:rPr>
              <w:t xml:space="preserve">" </w:t>
            </w:r>
            <w:r w:rsidR="00E17BD6">
              <w:rPr>
                <w:sz w:val="24"/>
                <w:szCs w:val="24"/>
              </w:rPr>
              <w:t>________</w:t>
            </w:r>
            <w:r w:rsidR="003D6728" w:rsidRPr="003D6728">
              <w:rPr>
                <w:sz w:val="24"/>
                <w:szCs w:val="24"/>
              </w:rPr>
              <w:t>201</w:t>
            </w:r>
            <w:r w:rsidR="00E17BD6">
              <w:rPr>
                <w:sz w:val="24"/>
                <w:szCs w:val="24"/>
              </w:rPr>
              <w:t>9</w:t>
            </w:r>
            <w:r w:rsidR="003D6728">
              <w:rPr>
                <w:sz w:val="24"/>
                <w:szCs w:val="24"/>
                <w:u w:val="single"/>
              </w:rPr>
              <w:t xml:space="preserve"> </w:t>
            </w:r>
            <w:r w:rsidRPr="00B272F0">
              <w:rPr>
                <w:sz w:val="24"/>
                <w:szCs w:val="24"/>
              </w:rPr>
              <w:t>г.</w:t>
            </w:r>
          </w:p>
        </w:tc>
      </w:tr>
    </w:tbl>
    <w:p w:rsidR="00C722B9" w:rsidRPr="00B272F0" w:rsidRDefault="00E17BD6" w:rsidP="00B272F0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EE648C" w:rsidRPr="00B272F0">
        <w:rPr>
          <w:sz w:val="24"/>
          <w:szCs w:val="24"/>
        </w:rPr>
        <w:t>,</w:t>
      </w:r>
      <w:r>
        <w:rPr>
          <w:sz w:val="24"/>
          <w:szCs w:val="24"/>
        </w:rPr>
        <w:t>___________________</w:t>
      </w:r>
      <w:r w:rsidR="000443B7">
        <w:rPr>
          <w:sz w:val="24"/>
          <w:szCs w:val="24"/>
        </w:rPr>
        <w:t>г.р., паспорт серия</w:t>
      </w:r>
      <w:r>
        <w:rPr>
          <w:sz w:val="24"/>
          <w:szCs w:val="24"/>
        </w:rPr>
        <w:t>___________________</w:t>
      </w:r>
      <w:r w:rsidR="003D6728">
        <w:rPr>
          <w:sz w:val="24"/>
          <w:szCs w:val="24"/>
        </w:rPr>
        <w:t xml:space="preserve">, </w:t>
      </w:r>
      <w:r w:rsidR="00EE648C" w:rsidRPr="00B272F0">
        <w:rPr>
          <w:sz w:val="24"/>
          <w:szCs w:val="24"/>
        </w:rPr>
        <w:t>далее именуем</w:t>
      </w:r>
      <w:r w:rsidR="00D21B74" w:rsidRPr="00B272F0">
        <w:rPr>
          <w:sz w:val="24"/>
          <w:szCs w:val="24"/>
        </w:rPr>
        <w:t>ый «Покупатель»</w:t>
      </w:r>
      <w:r w:rsidR="003D6728">
        <w:rPr>
          <w:sz w:val="24"/>
          <w:szCs w:val="24"/>
        </w:rPr>
        <w:t xml:space="preserve">, </w:t>
      </w:r>
      <w:r w:rsidR="00EE648C" w:rsidRPr="00B272F0">
        <w:rPr>
          <w:sz w:val="24"/>
          <w:szCs w:val="24"/>
        </w:rPr>
        <w:t>с одной стороны и</w:t>
      </w:r>
    </w:p>
    <w:p w:rsidR="00D16E55" w:rsidRPr="00B272F0" w:rsidRDefault="007465CA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ООО</w:t>
      </w:r>
      <w:r w:rsidR="004425BC" w:rsidRPr="00B272F0">
        <w:rPr>
          <w:sz w:val="24"/>
          <w:szCs w:val="24"/>
        </w:rPr>
        <w:t xml:space="preserve"> «</w:t>
      </w:r>
      <w:r w:rsidRPr="00B272F0">
        <w:rPr>
          <w:sz w:val="24"/>
          <w:szCs w:val="24"/>
        </w:rPr>
        <w:t>РН-</w:t>
      </w:r>
      <w:r w:rsidR="00E17BD6">
        <w:rPr>
          <w:sz w:val="24"/>
          <w:szCs w:val="24"/>
        </w:rPr>
        <w:t>Каспмор</w:t>
      </w:r>
      <w:r w:rsidR="004425BC" w:rsidRPr="00B272F0">
        <w:rPr>
          <w:sz w:val="24"/>
          <w:szCs w:val="24"/>
        </w:rPr>
        <w:t>»</w:t>
      </w:r>
      <w:r w:rsidR="00EE648C" w:rsidRPr="00B272F0">
        <w:rPr>
          <w:sz w:val="24"/>
          <w:szCs w:val="24"/>
        </w:rPr>
        <w:t>, далее именуем</w:t>
      </w:r>
      <w:r w:rsidR="003D468B" w:rsidRPr="00B272F0">
        <w:rPr>
          <w:sz w:val="24"/>
          <w:szCs w:val="24"/>
        </w:rPr>
        <w:t>ый «Продавец</w:t>
      </w:r>
      <w:r w:rsidR="00D21B74" w:rsidRPr="00B272F0">
        <w:rPr>
          <w:sz w:val="24"/>
          <w:szCs w:val="24"/>
        </w:rPr>
        <w:t>»</w:t>
      </w:r>
      <w:r w:rsidR="00EE648C" w:rsidRPr="00B272F0">
        <w:rPr>
          <w:sz w:val="24"/>
          <w:szCs w:val="24"/>
        </w:rPr>
        <w:t xml:space="preserve">, в лице </w:t>
      </w:r>
      <w:r w:rsidR="003D6728">
        <w:rPr>
          <w:sz w:val="24"/>
          <w:szCs w:val="24"/>
        </w:rPr>
        <w:t>Генерального директора</w:t>
      </w:r>
      <w:r w:rsidR="00E17BD6">
        <w:rPr>
          <w:sz w:val="24"/>
          <w:szCs w:val="24"/>
        </w:rPr>
        <w:t xml:space="preserve"> Левина Сергея Владимировича</w:t>
      </w:r>
      <w:r w:rsidR="00EE648C" w:rsidRPr="00B272F0">
        <w:rPr>
          <w:sz w:val="24"/>
          <w:szCs w:val="24"/>
        </w:rPr>
        <w:t xml:space="preserve">, действующего на основании </w:t>
      </w:r>
      <w:r w:rsidR="003D6728">
        <w:rPr>
          <w:sz w:val="24"/>
          <w:szCs w:val="24"/>
        </w:rPr>
        <w:t>Устава</w:t>
      </w:r>
      <w:r w:rsidR="00EE648C" w:rsidRPr="00B272F0">
        <w:rPr>
          <w:sz w:val="24"/>
          <w:szCs w:val="24"/>
        </w:rPr>
        <w:t>, с другой стороны</w:t>
      </w:r>
      <w:r w:rsidR="003D6728">
        <w:rPr>
          <w:sz w:val="24"/>
          <w:szCs w:val="24"/>
        </w:rPr>
        <w:t>,</w:t>
      </w:r>
      <w:r w:rsidR="003D6728" w:rsidRPr="003D6728">
        <w:rPr>
          <w:sz w:val="24"/>
          <w:szCs w:val="24"/>
        </w:rPr>
        <w:t xml:space="preserve"> </w:t>
      </w:r>
      <w:r w:rsidR="003D6728">
        <w:rPr>
          <w:sz w:val="24"/>
          <w:szCs w:val="24"/>
        </w:rPr>
        <w:t xml:space="preserve">далее совместно именуемые «Стороны», а по отдельности – «Сторона», </w:t>
      </w:r>
      <w:r w:rsidR="00EE648C" w:rsidRPr="00B272F0">
        <w:rPr>
          <w:sz w:val="24"/>
          <w:szCs w:val="24"/>
        </w:rPr>
        <w:t xml:space="preserve"> заключили настоящий договор (далее - Договор) о нижеследующем:</w:t>
      </w:r>
    </w:p>
    <w:p w:rsidR="00C20E03" w:rsidRPr="00B272F0" w:rsidRDefault="00C20E03" w:rsidP="00B272F0">
      <w:pPr>
        <w:spacing w:before="0" w:after="0" w:line="240" w:lineRule="auto"/>
        <w:rPr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" w:name="_ref_2187"/>
      <w:bookmarkStart w:id="3" w:name="_ref_48772615"/>
      <w:r w:rsidRPr="00B272F0">
        <w:rPr>
          <w:b/>
          <w:bCs/>
          <w:sz w:val="24"/>
          <w:szCs w:val="24"/>
        </w:rPr>
        <w:t>Предмет договора</w:t>
      </w:r>
      <w:bookmarkEnd w:id="2"/>
    </w:p>
    <w:p w:rsidR="00C20E03" w:rsidRPr="00B272F0" w:rsidRDefault="00C20E03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4" w:name="_ref_30122"/>
      <w:r w:rsidRPr="00B272F0">
        <w:rPr>
          <w:bCs/>
          <w:sz w:val="24"/>
          <w:szCs w:val="24"/>
        </w:rPr>
        <w:t>Продавец обязуется передать в собственность Покупателю, а Покупатель обязуется принять и оплатить </w:t>
      </w:r>
      <w:r w:rsidR="009F7F23" w:rsidRPr="00B272F0">
        <w:rPr>
          <w:bCs/>
          <w:sz w:val="24"/>
          <w:szCs w:val="24"/>
        </w:rPr>
        <w:t xml:space="preserve"> на  условиях  настоящего  Договора  </w:t>
      </w:r>
      <w:r w:rsidRPr="00B272F0">
        <w:rPr>
          <w:bCs/>
          <w:sz w:val="24"/>
          <w:szCs w:val="24"/>
        </w:rPr>
        <w:t>транспортн</w:t>
      </w:r>
      <w:r w:rsidR="007D2E0F">
        <w:rPr>
          <w:bCs/>
          <w:sz w:val="24"/>
          <w:szCs w:val="24"/>
        </w:rPr>
        <w:t>ые</w:t>
      </w:r>
      <w:r w:rsidRPr="00B272F0">
        <w:rPr>
          <w:bCs/>
          <w:sz w:val="24"/>
          <w:szCs w:val="24"/>
        </w:rPr>
        <w:t xml:space="preserve"> средств</w:t>
      </w:r>
      <w:bookmarkEnd w:id="4"/>
      <w:r w:rsidR="0003722C">
        <w:rPr>
          <w:bCs/>
          <w:sz w:val="24"/>
          <w:szCs w:val="24"/>
        </w:rPr>
        <w:t>а (далее - ТС):</w:t>
      </w:r>
    </w:p>
    <w:p w:rsidR="00EF61AC" w:rsidRDefault="00EF61AC" w:rsidP="007D2E0F">
      <w:pPr>
        <w:tabs>
          <w:tab w:val="left" w:pos="993"/>
        </w:tabs>
        <w:spacing w:before="0" w:after="0" w:line="240" w:lineRule="auto"/>
        <w:ind w:left="426" w:firstLine="0"/>
        <w:outlineLvl w:val="1"/>
        <w:rPr>
          <w:bCs/>
          <w:sz w:val="24"/>
          <w:szCs w:val="24"/>
        </w:rPr>
      </w:pPr>
    </w:p>
    <w:p w:rsidR="007D2E0F" w:rsidRPr="003D6728" w:rsidRDefault="0003722C" w:rsidP="007D2E0F">
      <w:pPr>
        <w:tabs>
          <w:tab w:val="left" w:pos="993"/>
        </w:tabs>
        <w:spacing w:before="0" w:after="0" w:line="240" w:lineRule="auto"/>
        <w:ind w:left="426" w:firstLine="0"/>
        <w:outlineLvl w:val="1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</w:rPr>
        <w:t xml:space="preserve">Транспортное средство № 1 (далее - </w:t>
      </w:r>
      <w:r w:rsidR="007D2E0F" w:rsidRPr="003D6728">
        <w:rPr>
          <w:bCs/>
          <w:sz w:val="24"/>
          <w:szCs w:val="24"/>
          <w:lang w:val="en-US"/>
        </w:rPr>
        <w:t>ТС № 1</w:t>
      </w:r>
      <w:r>
        <w:rPr>
          <w:bCs/>
          <w:sz w:val="24"/>
          <w:szCs w:val="24"/>
        </w:rPr>
        <w:t>)</w:t>
      </w:r>
      <w:r w:rsidR="007D2E0F" w:rsidRPr="003D6728">
        <w:rPr>
          <w:bCs/>
          <w:sz w:val="24"/>
          <w:szCs w:val="24"/>
          <w:lang w:val="en-US"/>
        </w:rPr>
        <w:t>:</w:t>
      </w:r>
    </w:p>
    <w:p w:rsidR="009F7F23" w:rsidRPr="003D6728" w:rsidRDefault="007D2E0F" w:rsidP="00B272F0">
      <w:pPr>
        <w:pStyle w:val="3"/>
        <w:spacing w:before="0" w:after="0" w:line="240" w:lineRule="auto"/>
        <w:ind w:firstLine="993"/>
        <w:rPr>
          <w:sz w:val="24"/>
          <w:szCs w:val="24"/>
          <w:lang w:val="en-US"/>
        </w:rPr>
      </w:pPr>
      <w:r w:rsidRPr="003D6728">
        <w:rPr>
          <w:sz w:val="24"/>
          <w:szCs w:val="24"/>
          <w:lang w:val="en-US"/>
        </w:rPr>
        <w:t xml:space="preserve">Автомобиль: </w:t>
      </w:r>
      <w:r>
        <w:rPr>
          <w:sz w:val="24"/>
          <w:szCs w:val="24"/>
          <w:lang w:val="en-US"/>
        </w:rPr>
        <w:t>Toyota C</w:t>
      </w:r>
      <w:r w:rsidR="00E17BD6">
        <w:rPr>
          <w:sz w:val="24"/>
          <w:szCs w:val="24"/>
          <w:lang w:val="en-US"/>
        </w:rPr>
        <w:t>OROLLA VERSO</w:t>
      </w:r>
      <w:r w:rsidR="009F7F23" w:rsidRPr="003D6728">
        <w:rPr>
          <w:sz w:val="24"/>
          <w:szCs w:val="24"/>
          <w:lang w:val="en-US"/>
        </w:rPr>
        <w:t>;</w:t>
      </w:r>
    </w:p>
    <w:p w:rsidR="009F7F23" w:rsidRPr="003D6728" w:rsidRDefault="00E17BD6" w:rsidP="00B272F0">
      <w:pPr>
        <w:pStyle w:val="3"/>
        <w:spacing w:before="0" w:after="0" w:line="240" w:lineRule="auto"/>
        <w:ind w:firstLine="99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Год  выпуска: 2006</w:t>
      </w:r>
      <w:r w:rsidR="009F7F23" w:rsidRPr="003D6728">
        <w:rPr>
          <w:sz w:val="24"/>
          <w:szCs w:val="24"/>
          <w:lang w:val="en-US"/>
        </w:rPr>
        <w:t>;</w:t>
      </w:r>
    </w:p>
    <w:p w:rsidR="007D2E0F" w:rsidRPr="003D6728" w:rsidRDefault="009F7F23" w:rsidP="007D2E0F">
      <w:pPr>
        <w:pStyle w:val="3"/>
        <w:spacing w:before="0" w:after="0" w:line="240" w:lineRule="auto"/>
        <w:ind w:firstLine="993"/>
        <w:rPr>
          <w:sz w:val="24"/>
          <w:szCs w:val="24"/>
          <w:lang w:val="en-US"/>
        </w:rPr>
      </w:pPr>
      <w:r w:rsidRPr="00B272F0">
        <w:rPr>
          <w:sz w:val="24"/>
          <w:szCs w:val="24"/>
          <w:lang w:val="en-US"/>
        </w:rPr>
        <w:t>VIN</w:t>
      </w:r>
      <w:r w:rsidRPr="003D6728">
        <w:rPr>
          <w:sz w:val="24"/>
          <w:szCs w:val="24"/>
          <w:lang w:val="en-US"/>
        </w:rPr>
        <w:t>:</w:t>
      </w:r>
      <w:r w:rsidR="000B21F9">
        <w:rPr>
          <w:sz w:val="24"/>
          <w:szCs w:val="24"/>
          <w:lang w:val="en-US"/>
        </w:rPr>
        <w:t xml:space="preserve"> </w:t>
      </w:r>
      <w:r w:rsidR="00E17BD6">
        <w:rPr>
          <w:sz w:val="24"/>
          <w:szCs w:val="24"/>
          <w:lang w:val="en-US"/>
        </w:rPr>
        <w:t>NMTER16R60R092184</w:t>
      </w:r>
      <w:r w:rsidR="00EF61AC" w:rsidRPr="003D6728">
        <w:rPr>
          <w:sz w:val="24"/>
          <w:szCs w:val="24"/>
          <w:lang w:val="en-US"/>
        </w:rPr>
        <w:t>;</w:t>
      </w:r>
    </w:p>
    <w:p w:rsidR="009F7F23" w:rsidRPr="00A91609" w:rsidRDefault="008634F2" w:rsidP="00B272F0">
      <w:pPr>
        <w:pStyle w:val="3"/>
        <w:spacing w:before="0" w:after="0" w:line="240" w:lineRule="auto"/>
        <w:ind w:firstLine="993"/>
        <w:rPr>
          <w:sz w:val="24"/>
          <w:szCs w:val="24"/>
        </w:rPr>
      </w:pPr>
      <w:r w:rsidRPr="00A91609">
        <w:rPr>
          <w:sz w:val="24"/>
          <w:szCs w:val="24"/>
        </w:rPr>
        <w:t>Модель, № двигателя</w:t>
      </w:r>
      <w:r w:rsidR="007D2E0F" w:rsidRPr="00A91609">
        <w:rPr>
          <w:sz w:val="24"/>
          <w:szCs w:val="24"/>
        </w:rPr>
        <w:t xml:space="preserve">: </w:t>
      </w:r>
      <w:r w:rsidR="00A91609">
        <w:rPr>
          <w:sz w:val="24"/>
          <w:szCs w:val="24"/>
        </w:rPr>
        <w:t xml:space="preserve">Бензиновый двигатель, </w:t>
      </w:r>
      <w:r w:rsidR="007D2E0F" w:rsidRPr="00A91609">
        <w:rPr>
          <w:sz w:val="24"/>
          <w:szCs w:val="24"/>
        </w:rPr>
        <w:t>2</w:t>
      </w:r>
      <w:r w:rsidR="007D2E0F">
        <w:rPr>
          <w:sz w:val="24"/>
          <w:szCs w:val="24"/>
          <w:lang w:val="en-US"/>
        </w:rPr>
        <w:t>GRJ</w:t>
      </w:r>
      <w:r w:rsidR="007D2E0F" w:rsidRPr="00A91609">
        <w:rPr>
          <w:sz w:val="24"/>
          <w:szCs w:val="24"/>
        </w:rPr>
        <w:t>774085</w:t>
      </w:r>
      <w:r w:rsidR="000B21F9" w:rsidRPr="00A91609">
        <w:rPr>
          <w:sz w:val="24"/>
          <w:szCs w:val="24"/>
        </w:rPr>
        <w:t>;</w:t>
      </w:r>
    </w:p>
    <w:p w:rsidR="008634F2" w:rsidRPr="00E17BD6" w:rsidRDefault="008634F2" w:rsidP="00B272F0">
      <w:pPr>
        <w:pStyle w:val="3"/>
        <w:spacing w:before="0" w:after="0" w:line="240" w:lineRule="auto"/>
        <w:ind w:firstLine="993"/>
        <w:rPr>
          <w:sz w:val="24"/>
          <w:szCs w:val="24"/>
        </w:rPr>
      </w:pPr>
      <w:r w:rsidRPr="00E17BD6">
        <w:rPr>
          <w:sz w:val="24"/>
          <w:szCs w:val="24"/>
        </w:rPr>
        <w:t>Кузов (кабина, прицеп</w:t>
      </w:r>
      <w:r w:rsidR="000B21F9" w:rsidRPr="00E17BD6">
        <w:rPr>
          <w:sz w:val="24"/>
          <w:szCs w:val="24"/>
        </w:rPr>
        <w:t xml:space="preserve">): </w:t>
      </w:r>
      <w:r w:rsidR="00E17BD6">
        <w:rPr>
          <w:sz w:val="24"/>
          <w:szCs w:val="24"/>
          <w:lang w:val="en-US"/>
        </w:rPr>
        <w:t>IZZ</w:t>
      </w:r>
      <w:r w:rsidR="00E17BD6" w:rsidRPr="00E17BD6">
        <w:rPr>
          <w:sz w:val="24"/>
          <w:szCs w:val="24"/>
        </w:rPr>
        <w:t xml:space="preserve"> </w:t>
      </w:r>
      <w:r w:rsidR="00E17BD6">
        <w:rPr>
          <w:sz w:val="24"/>
          <w:szCs w:val="24"/>
          <w:lang w:val="en-US"/>
        </w:rPr>
        <w:t>E</w:t>
      </w:r>
      <w:r w:rsidR="00E17BD6" w:rsidRPr="00E17BD6">
        <w:rPr>
          <w:sz w:val="24"/>
          <w:szCs w:val="24"/>
        </w:rPr>
        <w:t>540093</w:t>
      </w:r>
      <w:r w:rsidR="000B21F9" w:rsidRPr="00E17BD6">
        <w:rPr>
          <w:sz w:val="24"/>
          <w:szCs w:val="24"/>
        </w:rPr>
        <w:t>;</w:t>
      </w:r>
    </w:p>
    <w:p w:rsidR="008634F2" w:rsidRPr="00A91609" w:rsidRDefault="008634F2" w:rsidP="00B272F0">
      <w:pPr>
        <w:pStyle w:val="3"/>
        <w:spacing w:before="0" w:after="0" w:line="240" w:lineRule="auto"/>
        <w:ind w:firstLine="993"/>
        <w:rPr>
          <w:sz w:val="24"/>
          <w:szCs w:val="24"/>
        </w:rPr>
      </w:pPr>
      <w:r w:rsidRPr="00A91609">
        <w:rPr>
          <w:sz w:val="24"/>
          <w:szCs w:val="24"/>
        </w:rPr>
        <w:t>Цвет  кузова (кабины, прицепа):</w:t>
      </w:r>
      <w:r w:rsidR="00E17BD6">
        <w:rPr>
          <w:sz w:val="24"/>
          <w:szCs w:val="24"/>
        </w:rPr>
        <w:t>серебристый</w:t>
      </w:r>
      <w:r w:rsidR="007D2E0F" w:rsidRPr="00A91609">
        <w:rPr>
          <w:sz w:val="24"/>
          <w:szCs w:val="24"/>
        </w:rPr>
        <w:t xml:space="preserve"> </w:t>
      </w:r>
      <w:r w:rsidRPr="00A91609">
        <w:rPr>
          <w:sz w:val="24"/>
          <w:szCs w:val="24"/>
        </w:rPr>
        <w:t>;</w:t>
      </w:r>
    </w:p>
    <w:p w:rsidR="008634F2" w:rsidRPr="00A91609" w:rsidRDefault="008634F2" w:rsidP="00B272F0">
      <w:pPr>
        <w:pStyle w:val="3"/>
        <w:spacing w:before="0" w:after="0" w:line="240" w:lineRule="auto"/>
        <w:ind w:firstLine="993"/>
        <w:rPr>
          <w:sz w:val="24"/>
          <w:szCs w:val="24"/>
        </w:rPr>
      </w:pPr>
      <w:r w:rsidRPr="00A91609">
        <w:rPr>
          <w:sz w:val="24"/>
          <w:szCs w:val="24"/>
        </w:rPr>
        <w:t>ПТС:</w:t>
      </w:r>
      <w:r w:rsidR="007D2E0F" w:rsidRPr="00A91609">
        <w:rPr>
          <w:sz w:val="24"/>
          <w:szCs w:val="24"/>
        </w:rPr>
        <w:t xml:space="preserve"> 7</w:t>
      </w:r>
      <w:r w:rsidR="00E17BD6">
        <w:rPr>
          <w:sz w:val="24"/>
          <w:szCs w:val="24"/>
        </w:rPr>
        <w:t>7 ТЛ 004748</w:t>
      </w:r>
      <w:r w:rsidR="007D2E0F" w:rsidRPr="00A91609">
        <w:rPr>
          <w:sz w:val="24"/>
          <w:szCs w:val="24"/>
        </w:rPr>
        <w:t>, выдан ООО «Тойота Мотор», 16.</w:t>
      </w:r>
      <w:r w:rsidR="00E17BD6">
        <w:rPr>
          <w:sz w:val="24"/>
          <w:szCs w:val="24"/>
        </w:rPr>
        <w:t>10</w:t>
      </w:r>
      <w:r w:rsidR="00EF61AC" w:rsidRPr="00A91609">
        <w:rPr>
          <w:sz w:val="24"/>
          <w:szCs w:val="24"/>
        </w:rPr>
        <w:t>.20</w:t>
      </w:r>
      <w:r w:rsidR="00E17BD6">
        <w:rPr>
          <w:sz w:val="24"/>
          <w:szCs w:val="24"/>
        </w:rPr>
        <w:t>06</w:t>
      </w:r>
      <w:r w:rsidR="00EF61AC" w:rsidRPr="00A91609">
        <w:rPr>
          <w:sz w:val="24"/>
          <w:szCs w:val="24"/>
        </w:rPr>
        <w:t xml:space="preserve"> г.</w:t>
      </w:r>
    </w:p>
    <w:p w:rsidR="00EF61AC" w:rsidRDefault="00EF61AC" w:rsidP="00106938">
      <w:pPr>
        <w:tabs>
          <w:tab w:val="left" w:pos="993"/>
        </w:tabs>
        <w:spacing w:before="0" w:after="0" w:line="240" w:lineRule="auto"/>
        <w:ind w:left="426" w:firstLine="0"/>
        <w:outlineLvl w:val="1"/>
        <w:rPr>
          <w:bCs/>
          <w:sz w:val="24"/>
          <w:szCs w:val="24"/>
        </w:rPr>
      </w:pPr>
    </w:p>
    <w:p w:rsidR="00106938" w:rsidRPr="00106938" w:rsidRDefault="009F7F23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26"/>
        <w:outlineLvl w:val="1"/>
      </w:pPr>
      <w:r w:rsidRPr="00530AD9">
        <w:rPr>
          <w:bCs/>
          <w:sz w:val="24"/>
          <w:szCs w:val="24"/>
        </w:rPr>
        <w:t>На момент заключения настоящего Договора</w:t>
      </w:r>
      <w:r w:rsidR="00106938">
        <w:rPr>
          <w:bCs/>
          <w:sz w:val="24"/>
          <w:szCs w:val="24"/>
        </w:rPr>
        <w:t>:</w:t>
      </w:r>
    </w:p>
    <w:p w:rsidR="00E17BD6" w:rsidRPr="00A91609" w:rsidRDefault="009F7F23" w:rsidP="00E17BD6">
      <w:pPr>
        <w:pStyle w:val="3"/>
        <w:numPr>
          <w:ilvl w:val="0"/>
          <w:numId w:val="0"/>
        </w:numPr>
        <w:spacing w:before="0" w:after="0" w:line="240" w:lineRule="auto"/>
        <w:ind w:left="993"/>
        <w:rPr>
          <w:sz w:val="24"/>
          <w:szCs w:val="24"/>
        </w:rPr>
      </w:pPr>
      <w:r w:rsidRPr="00530AD9">
        <w:rPr>
          <w:sz w:val="24"/>
          <w:szCs w:val="24"/>
        </w:rPr>
        <w:t>ТС</w:t>
      </w:r>
      <w:r w:rsidR="00106938">
        <w:rPr>
          <w:sz w:val="24"/>
          <w:szCs w:val="24"/>
        </w:rPr>
        <w:t xml:space="preserve"> </w:t>
      </w:r>
      <w:r w:rsidRPr="00530AD9">
        <w:rPr>
          <w:sz w:val="24"/>
          <w:szCs w:val="24"/>
        </w:rPr>
        <w:t xml:space="preserve"> принадлежит </w:t>
      </w:r>
      <w:r w:rsidR="009877A4" w:rsidRPr="009877A4">
        <w:rPr>
          <w:sz w:val="24"/>
          <w:szCs w:val="24"/>
        </w:rPr>
        <w:t xml:space="preserve">Продавцу на </w:t>
      </w:r>
      <w:r w:rsidR="003D6728">
        <w:rPr>
          <w:sz w:val="24"/>
          <w:szCs w:val="24"/>
        </w:rPr>
        <w:t xml:space="preserve">праве собственности, </w:t>
      </w:r>
      <w:r w:rsidR="001F57D5" w:rsidRPr="001F57D5">
        <w:rPr>
          <w:sz w:val="24"/>
          <w:szCs w:val="24"/>
        </w:rPr>
        <w:t xml:space="preserve">что подтверждается паспортом транспортного средства </w:t>
      </w:r>
      <w:r w:rsidR="00E17BD6" w:rsidRPr="00A91609">
        <w:rPr>
          <w:sz w:val="24"/>
          <w:szCs w:val="24"/>
        </w:rPr>
        <w:t>7</w:t>
      </w:r>
      <w:r w:rsidR="00E17BD6">
        <w:rPr>
          <w:sz w:val="24"/>
          <w:szCs w:val="24"/>
        </w:rPr>
        <w:t>7 ТЛ 004748</w:t>
      </w:r>
      <w:r w:rsidR="00E17BD6" w:rsidRPr="00A91609">
        <w:rPr>
          <w:sz w:val="24"/>
          <w:szCs w:val="24"/>
        </w:rPr>
        <w:t>, выдан ООО «Тойота Мотор», 16.</w:t>
      </w:r>
      <w:r w:rsidR="00E17BD6">
        <w:rPr>
          <w:sz w:val="24"/>
          <w:szCs w:val="24"/>
        </w:rPr>
        <w:t>10</w:t>
      </w:r>
      <w:r w:rsidR="00E17BD6" w:rsidRPr="00A91609">
        <w:rPr>
          <w:sz w:val="24"/>
          <w:szCs w:val="24"/>
        </w:rPr>
        <w:t>.20</w:t>
      </w:r>
      <w:r w:rsidR="00E17BD6">
        <w:rPr>
          <w:sz w:val="24"/>
          <w:szCs w:val="24"/>
        </w:rPr>
        <w:t>06</w:t>
      </w:r>
      <w:r w:rsidR="00E17BD6" w:rsidRPr="00A91609">
        <w:rPr>
          <w:sz w:val="24"/>
          <w:szCs w:val="24"/>
        </w:rPr>
        <w:t xml:space="preserve"> г.</w:t>
      </w:r>
    </w:p>
    <w:p w:rsidR="00025173" w:rsidRDefault="00025173" w:rsidP="00106938">
      <w:pPr>
        <w:tabs>
          <w:tab w:val="left" w:pos="993"/>
        </w:tabs>
        <w:spacing w:before="0" w:after="0" w:line="240" w:lineRule="auto"/>
        <w:ind w:firstLine="0"/>
        <w:outlineLvl w:val="1"/>
        <w:rPr>
          <w:sz w:val="24"/>
          <w:szCs w:val="24"/>
        </w:rPr>
      </w:pPr>
    </w:p>
    <w:p w:rsidR="009F7F23" w:rsidRPr="00B272F0" w:rsidRDefault="00530AD9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F22C56">
        <w:t>Про</w:t>
      </w:r>
      <w:r w:rsidR="0003722C">
        <w:t>давец гарантирует, что указанные</w:t>
      </w:r>
      <w:r w:rsidRPr="00F22C56">
        <w:t xml:space="preserve"> в пункте 1.1 н</w:t>
      </w:r>
      <w:r w:rsidR="0003722C">
        <w:t xml:space="preserve">астоящего договора </w:t>
      </w:r>
      <w:r w:rsidR="00895E4E">
        <w:t>ТС</w:t>
      </w:r>
      <w:r w:rsidR="0003722C">
        <w:t xml:space="preserve"> не заложены, не находя</w:t>
      </w:r>
      <w:r w:rsidRPr="00F22C56">
        <w:t>тся в с</w:t>
      </w:r>
      <w:r w:rsidR="0003722C">
        <w:t>поре, под арестом, не обременены правами третьих лиц, не являю</w:t>
      </w:r>
      <w:r w:rsidRPr="00F22C56">
        <w:t>тся предметом каких-либо иных сделок, ограничивающих право Покупателя на распор</w:t>
      </w:r>
      <w:r w:rsidR="0003722C">
        <w:t xml:space="preserve">яжение им, а также то, что данные </w:t>
      </w:r>
      <w:r w:rsidR="00895E4E">
        <w:t>ТС</w:t>
      </w:r>
      <w:r w:rsidRPr="00F22C56">
        <w:t xml:space="preserve"> полность</w:t>
      </w:r>
      <w:r w:rsidR="0003722C">
        <w:t>ю и надлежащим образом оформлены</w:t>
      </w:r>
      <w:r w:rsidRPr="00F22C56">
        <w:t xml:space="preserve"> для реализации на территории Российской Федерации</w:t>
      </w:r>
      <w:r w:rsidR="009F7F23" w:rsidRPr="00B272F0">
        <w:rPr>
          <w:sz w:val="24"/>
          <w:szCs w:val="24"/>
        </w:rPr>
        <w:t>.</w:t>
      </w:r>
    </w:p>
    <w:p w:rsidR="00C20E03" w:rsidRPr="00B272F0" w:rsidRDefault="00C20E03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8634F2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5" w:name="_ref_2224"/>
      <w:r w:rsidRPr="00B272F0">
        <w:rPr>
          <w:b/>
          <w:bCs/>
          <w:sz w:val="24"/>
          <w:szCs w:val="24"/>
        </w:rPr>
        <w:t>Д</w:t>
      </w:r>
      <w:r w:rsidR="00C20E03" w:rsidRPr="00B272F0">
        <w:rPr>
          <w:b/>
          <w:bCs/>
          <w:sz w:val="24"/>
          <w:szCs w:val="24"/>
        </w:rPr>
        <w:t xml:space="preserve">окументы </w:t>
      </w:r>
      <w:bookmarkEnd w:id="5"/>
      <w:r w:rsidRPr="00B272F0">
        <w:rPr>
          <w:b/>
          <w:bCs/>
          <w:sz w:val="24"/>
          <w:szCs w:val="24"/>
        </w:rPr>
        <w:t>и комплектность</w:t>
      </w:r>
    </w:p>
    <w:p w:rsidR="00C20E03" w:rsidRPr="00B272F0" w:rsidRDefault="00C20E03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6" w:name="_ref_41840"/>
      <w:r w:rsidRPr="00B272F0">
        <w:rPr>
          <w:sz w:val="24"/>
          <w:szCs w:val="24"/>
        </w:rPr>
        <w:t>Продавец обязан передать Покупателю</w:t>
      </w:r>
      <w:bookmarkEnd w:id="6"/>
      <w:r w:rsidR="004011F4" w:rsidRPr="00B272F0"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>паспорт</w:t>
      </w:r>
      <w:r w:rsidR="0003722C">
        <w:rPr>
          <w:sz w:val="24"/>
          <w:szCs w:val="24"/>
        </w:rPr>
        <w:t>а</w:t>
      </w:r>
      <w:r w:rsidRPr="00B272F0">
        <w:rPr>
          <w:sz w:val="24"/>
          <w:szCs w:val="24"/>
        </w:rPr>
        <w:t xml:space="preserve"> </w:t>
      </w:r>
      <w:r w:rsidR="00895E4E">
        <w:rPr>
          <w:sz w:val="24"/>
          <w:szCs w:val="24"/>
        </w:rPr>
        <w:t>ТС</w:t>
      </w:r>
      <w:r w:rsidR="0003722C">
        <w:rPr>
          <w:sz w:val="24"/>
          <w:szCs w:val="24"/>
        </w:rPr>
        <w:t>, свидетельства</w:t>
      </w:r>
      <w:r w:rsidR="008634F2" w:rsidRPr="00B272F0">
        <w:rPr>
          <w:sz w:val="24"/>
          <w:szCs w:val="24"/>
        </w:rPr>
        <w:t xml:space="preserve">  о  регистрации  ТС</w:t>
      </w:r>
      <w:r w:rsidR="007E44DC" w:rsidRPr="00B272F0">
        <w:rPr>
          <w:sz w:val="24"/>
          <w:szCs w:val="24"/>
        </w:rPr>
        <w:t>.</w:t>
      </w:r>
    </w:p>
    <w:p w:rsidR="008634F2" w:rsidRPr="004469EF" w:rsidRDefault="007B6922" w:rsidP="007B6922">
      <w:pPr>
        <w:pStyle w:val="2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B6922">
        <w:rPr>
          <w:sz w:val="24"/>
          <w:szCs w:val="24"/>
        </w:rPr>
        <w:t>2.2.</w:t>
      </w:r>
      <w:r>
        <w:rPr>
          <w:sz w:val="24"/>
          <w:szCs w:val="24"/>
        </w:rPr>
        <w:t xml:space="preserve">    </w:t>
      </w:r>
      <w:r w:rsidRPr="007B6922">
        <w:rPr>
          <w:sz w:val="24"/>
          <w:szCs w:val="24"/>
        </w:rPr>
        <w:t>На  автомобиле  установлен комплект летних  шин. Вместе  с  автомобилем  Продавец  передает  комплект  зимних  автомобильных  шин</w:t>
      </w:r>
    </w:p>
    <w:p w:rsidR="00C20E03" w:rsidRPr="00B272F0" w:rsidRDefault="00C20E03" w:rsidP="00B272F0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D16E55" w:rsidRPr="00B272F0" w:rsidRDefault="00EE648C" w:rsidP="00B272F0">
      <w:pPr>
        <w:pStyle w:val="1"/>
        <w:spacing w:before="0" w:after="0" w:line="240" w:lineRule="auto"/>
        <w:rPr>
          <w:szCs w:val="24"/>
        </w:rPr>
      </w:pPr>
      <w:bookmarkStart w:id="7" w:name="_ref_49318189"/>
      <w:bookmarkEnd w:id="3"/>
      <w:r w:rsidRPr="00B272F0">
        <w:rPr>
          <w:szCs w:val="24"/>
        </w:rPr>
        <w:t xml:space="preserve">Качество </w:t>
      </w:r>
      <w:bookmarkEnd w:id="7"/>
      <w:r w:rsidR="004C66E6" w:rsidRPr="00B272F0">
        <w:rPr>
          <w:szCs w:val="24"/>
        </w:rPr>
        <w:t>ТС</w:t>
      </w:r>
    </w:p>
    <w:p w:rsidR="00C20E03" w:rsidRPr="00B272F0" w:rsidRDefault="00C20E03" w:rsidP="00B272F0">
      <w:pPr>
        <w:spacing w:before="0" w:after="0" w:line="240" w:lineRule="auto"/>
        <w:ind w:firstLine="0"/>
        <w:rPr>
          <w:sz w:val="24"/>
          <w:szCs w:val="24"/>
        </w:rPr>
      </w:pPr>
    </w:p>
    <w:p w:rsidR="00D16E55" w:rsidRPr="00B272F0" w:rsidRDefault="00EE648C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8" w:name="_ref_49318202"/>
      <w:r w:rsidRPr="00B272F0">
        <w:rPr>
          <w:sz w:val="24"/>
          <w:szCs w:val="24"/>
        </w:rPr>
        <w:t xml:space="preserve">По </w:t>
      </w:r>
      <w:r w:rsidR="008634F2" w:rsidRPr="00B272F0">
        <w:rPr>
          <w:sz w:val="24"/>
          <w:szCs w:val="24"/>
        </w:rPr>
        <w:t xml:space="preserve">настоящему  </w:t>
      </w:r>
      <w:r w:rsidRPr="00B272F0">
        <w:rPr>
          <w:sz w:val="24"/>
          <w:szCs w:val="24"/>
        </w:rPr>
        <w:t xml:space="preserve">Договору </w:t>
      </w:r>
      <w:r w:rsidR="008634F2" w:rsidRPr="00B272F0">
        <w:rPr>
          <w:sz w:val="24"/>
          <w:szCs w:val="24"/>
        </w:rPr>
        <w:t xml:space="preserve"> </w:t>
      </w:r>
      <w:r w:rsidR="00AD57BD">
        <w:rPr>
          <w:sz w:val="24"/>
          <w:szCs w:val="24"/>
        </w:rPr>
        <w:t>передаё</w:t>
      </w:r>
      <w:r w:rsidRPr="00B272F0">
        <w:rPr>
          <w:sz w:val="24"/>
          <w:szCs w:val="24"/>
        </w:rPr>
        <w:t xml:space="preserve">тся </w:t>
      </w:r>
      <w:r w:rsidR="008634F2" w:rsidRPr="00B272F0">
        <w:rPr>
          <w:sz w:val="24"/>
          <w:szCs w:val="24"/>
        </w:rPr>
        <w:t>ТС</w:t>
      </w:r>
      <w:r w:rsidRPr="00B272F0">
        <w:rPr>
          <w:sz w:val="24"/>
          <w:szCs w:val="24"/>
        </w:rPr>
        <w:t>, бывш</w:t>
      </w:r>
      <w:r w:rsidR="008634F2" w:rsidRPr="00B272F0">
        <w:rPr>
          <w:sz w:val="24"/>
          <w:szCs w:val="24"/>
        </w:rPr>
        <w:t>ее</w:t>
      </w:r>
      <w:r w:rsidRPr="00B272F0">
        <w:rPr>
          <w:sz w:val="24"/>
          <w:szCs w:val="24"/>
        </w:rPr>
        <w:t xml:space="preserve"> в употреблении. </w:t>
      </w:r>
      <w:bookmarkEnd w:id="8"/>
    </w:p>
    <w:p w:rsidR="00C20E03" w:rsidRPr="00B272F0" w:rsidRDefault="00EE648C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9" w:name="_ref_49418490"/>
      <w:r w:rsidRPr="00B272F0">
        <w:rPr>
          <w:sz w:val="24"/>
          <w:szCs w:val="24"/>
        </w:rPr>
        <w:t>Покупатель</w:t>
      </w:r>
      <w:r w:rsidR="008634F2" w:rsidRPr="00B272F0">
        <w:rPr>
          <w:sz w:val="24"/>
          <w:szCs w:val="24"/>
        </w:rPr>
        <w:t xml:space="preserve">  предварительно  осмотрел  ТС  и  не  имеет  претензий  к  состоянию</w:t>
      </w:r>
      <w:r w:rsidR="00714FE9" w:rsidRPr="00B272F0">
        <w:rPr>
          <w:sz w:val="24"/>
          <w:szCs w:val="24"/>
        </w:rPr>
        <w:t xml:space="preserve">  ТС</w:t>
      </w:r>
      <w:r w:rsidRPr="00B272F0">
        <w:rPr>
          <w:sz w:val="24"/>
          <w:szCs w:val="24"/>
        </w:rPr>
        <w:t>.</w:t>
      </w:r>
      <w:bookmarkEnd w:id="9"/>
    </w:p>
    <w:p w:rsidR="00C20E03" w:rsidRPr="00B272F0" w:rsidRDefault="00714FE9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bookmarkStart w:id="10" w:name="_ref_68815"/>
      <w:r w:rsidRPr="00B272F0">
        <w:rPr>
          <w:sz w:val="24"/>
          <w:szCs w:val="24"/>
        </w:rPr>
        <w:t>ТС</w:t>
      </w:r>
      <w:r w:rsidR="00C20E03" w:rsidRPr="00B272F0"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 xml:space="preserve"> </w:t>
      </w:r>
      <w:r w:rsidR="00C20E03" w:rsidRPr="00B272F0">
        <w:rPr>
          <w:sz w:val="24"/>
          <w:szCs w:val="24"/>
        </w:rPr>
        <w:t xml:space="preserve">ранее </w:t>
      </w:r>
      <w:r w:rsidRPr="00B272F0">
        <w:rPr>
          <w:sz w:val="24"/>
          <w:szCs w:val="24"/>
        </w:rPr>
        <w:t xml:space="preserve"> </w:t>
      </w:r>
      <w:r w:rsidR="00C20E03" w:rsidRPr="00B272F0">
        <w:rPr>
          <w:sz w:val="24"/>
          <w:szCs w:val="24"/>
        </w:rPr>
        <w:t>ремонтировал</w:t>
      </w:r>
      <w:r w:rsidR="007B6922">
        <w:rPr>
          <w:sz w:val="24"/>
          <w:szCs w:val="24"/>
        </w:rPr>
        <w:t>о</w:t>
      </w:r>
      <w:bookmarkStart w:id="11" w:name="_GoBack"/>
      <w:bookmarkEnd w:id="11"/>
      <w:r w:rsidRPr="00B272F0">
        <w:rPr>
          <w:sz w:val="24"/>
          <w:szCs w:val="24"/>
        </w:rPr>
        <w:t>сь</w:t>
      </w:r>
      <w:r w:rsidR="00C20E03" w:rsidRPr="00B272F0">
        <w:rPr>
          <w:sz w:val="24"/>
          <w:szCs w:val="24"/>
        </w:rPr>
        <w:t>.</w:t>
      </w:r>
      <w:bookmarkEnd w:id="10"/>
    </w:p>
    <w:p w:rsidR="003D468B" w:rsidRPr="00B272F0" w:rsidRDefault="003D468B" w:rsidP="00B272F0">
      <w:pPr>
        <w:spacing w:before="0" w:after="0" w:line="240" w:lineRule="auto"/>
        <w:ind w:firstLine="0"/>
        <w:contextualSpacing/>
        <w:rPr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2" w:name="_ref_178061"/>
      <w:r w:rsidRPr="00B272F0">
        <w:rPr>
          <w:b/>
          <w:bCs/>
          <w:sz w:val="24"/>
          <w:szCs w:val="24"/>
        </w:rPr>
        <w:t>Цена и порядок оплаты</w:t>
      </w:r>
      <w:bookmarkEnd w:id="12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895E4E" w:rsidRDefault="00106938" w:rsidP="00895E4E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3" w:name="_ref_183786"/>
      <w:r>
        <w:rPr>
          <w:bCs/>
          <w:sz w:val="24"/>
          <w:szCs w:val="24"/>
        </w:rPr>
        <w:t>Общая ц</w:t>
      </w:r>
      <w:r w:rsidR="00C20E03" w:rsidRPr="00B272F0">
        <w:rPr>
          <w:bCs/>
          <w:sz w:val="24"/>
          <w:szCs w:val="24"/>
        </w:rPr>
        <w:t xml:space="preserve">ена </w:t>
      </w:r>
      <w:r w:rsidR="0003722C">
        <w:rPr>
          <w:bCs/>
          <w:sz w:val="24"/>
          <w:szCs w:val="24"/>
        </w:rPr>
        <w:t>ТС</w:t>
      </w:r>
      <w:r w:rsidR="00C20E03" w:rsidRPr="00B272F0">
        <w:rPr>
          <w:bCs/>
          <w:sz w:val="24"/>
          <w:szCs w:val="24"/>
        </w:rPr>
        <w:t xml:space="preserve">  составляет</w:t>
      </w:r>
      <w:r>
        <w:rPr>
          <w:bCs/>
          <w:sz w:val="24"/>
          <w:szCs w:val="24"/>
        </w:rPr>
        <w:t xml:space="preserve"> </w:t>
      </w:r>
      <w:r w:rsidR="00E17BD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(</w:t>
      </w:r>
      <w:r w:rsidR="00E17BD6">
        <w:rPr>
          <w:bCs/>
          <w:sz w:val="24"/>
          <w:szCs w:val="24"/>
        </w:rPr>
        <w:t>_______________</w:t>
      </w:r>
      <w:r>
        <w:rPr>
          <w:bCs/>
          <w:sz w:val="24"/>
          <w:szCs w:val="24"/>
        </w:rPr>
        <w:t>)</w:t>
      </w:r>
      <w:r w:rsidR="00C20E03" w:rsidRPr="00B272F0">
        <w:rPr>
          <w:bCs/>
          <w:sz w:val="24"/>
          <w:szCs w:val="24"/>
        </w:rPr>
        <w:t xml:space="preserve"> </w:t>
      </w:r>
      <w:r w:rsidR="00225F7D">
        <w:rPr>
          <w:bCs/>
          <w:sz w:val="24"/>
          <w:szCs w:val="24"/>
        </w:rPr>
        <w:t xml:space="preserve"> </w:t>
      </w:r>
      <w:r w:rsidR="00C20E03" w:rsidRPr="00B272F0">
        <w:rPr>
          <w:bCs/>
          <w:sz w:val="24"/>
          <w:szCs w:val="24"/>
        </w:rPr>
        <w:t>рублей</w:t>
      </w:r>
      <w:bookmarkEnd w:id="13"/>
      <w:r w:rsidR="00714FE9" w:rsidRPr="00B272F0">
        <w:rPr>
          <w:bCs/>
          <w:sz w:val="24"/>
          <w:szCs w:val="24"/>
        </w:rPr>
        <w:t xml:space="preserve"> </w:t>
      </w:r>
      <w:r w:rsidR="00E17BD6">
        <w:rPr>
          <w:bCs/>
          <w:sz w:val="24"/>
          <w:szCs w:val="24"/>
        </w:rPr>
        <w:t>_______</w:t>
      </w:r>
      <w:r w:rsidR="00714FE9" w:rsidRPr="00B272F0">
        <w:rPr>
          <w:bCs/>
          <w:sz w:val="24"/>
          <w:szCs w:val="24"/>
        </w:rPr>
        <w:t xml:space="preserve">  копеек, в  т.ч.  </w:t>
      </w:r>
      <w:r w:rsidR="00C20E03" w:rsidRPr="00B272F0">
        <w:rPr>
          <w:sz w:val="24"/>
          <w:szCs w:val="24"/>
        </w:rPr>
        <w:t>НДС (</w:t>
      </w:r>
      <w:r w:rsidR="00E17BD6">
        <w:rPr>
          <w:sz w:val="24"/>
          <w:szCs w:val="24"/>
        </w:rPr>
        <w:t>20</w:t>
      </w:r>
      <w:r w:rsidR="007465CA" w:rsidRPr="00B272F0">
        <w:rPr>
          <w:sz w:val="24"/>
          <w:szCs w:val="24"/>
        </w:rPr>
        <w:t xml:space="preserve"> </w:t>
      </w:r>
      <w:r w:rsidR="00C20E03" w:rsidRPr="00B272F0">
        <w:rPr>
          <w:sz w:val="24"/>
          <w:szCs w:val="24"/>
        </w:rPr>
        <w:t xml:space="preserve">%) в сумме </w:t>
      </w:r>
      <w:r w:rsidR="00E17BD6">
        <w:rPr>
          <w:sz w:val="24"/>
          <w:szCs w:val="24"/>
        </w:rPr>
        <w:t>_________</w:t>
      </w:r>
      <w:r w:rsidR="00C20E03" w:rsidRPr="00B272F0">
        <w:rPr>
          <w:sz w:val="24"/>
          <w:szCs w:val="24"/>
        </w:rPr>
        <w:t>(</w:t>
      </w:r>
      <w:r w:rsidR="00E17BD6">
        <w:rPr>
          <w:sz w:val="24"/>
          <w:szCs w:val="24"/>
        </w:rPr>
        <w:t>___________</w:t>
      </w:r>
      <w:r w:rsidR="007465CA" w:rsidRPr="00B272F0">
        <w:rPr>
          <w:sz w:val="24"/>
          <w:szCs w:val="24"/>
        </w:rPr>
        <w:t>)</w:t>
      </w:r>
      <w:r w:rsidR="00EF61AC">
        <w:rPr>
          <w:sz w:val="24"/>
          <w:szCs w:val="24"/>
        </w:rPr>
        <w:t xml:space="preserve"> рубль </w:t>
      </w:r>
      <w:r w:rsidR="00E17BD6">
        <w:rPr>
          <w:sz w:val="24"/>
          <w:szCs w:val="24"/>
        </w:rPr>
        <w:t>________</w:t>
      </w:r>
      <w:r w:rsidR="00714FE9" w:rsidRPr="00B272F0">
        <w:rPr>
          <w:sz w:val="24"/>
          <w:szCs w:val="24"/>
        </w:rPr>
        <w:t>копеек</w:t>
      </w:r>
      <w:r w:rsidR="00C20E03" w:rsidRPr="00B272F0">
        <w:rPr>
          <w:sz w:val="24"/>
          <w:szCs w:val="24"/>
        </w:rPr>
        <w:t>.</w:t>
      </w:r>
    </w:p>
    <w:p w:rsidR="00C20E03" w:rsidRPr="00B272F0" w:rsidRDefault="00895E4E" w:rsidP="00E17BD6">
      <w:pPr>
        <w:tabs>
          <w:tab w:val="left" w:pos="993"/>
        </w:tabs>
        <w:spacing w:before="0" w:after="0" w:line="240" w:lineRule="auto"/>
        <w:ind w:firstLine="0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ab/>
      </w:r>
      <w:bookmarkStart w:id="14" w:name="_ref_196075"/>
      <w:r w:rsidR="00C20E03" w:rsidRPr="00B272F0">
        <w:rPr>
          <w:bCs/>
          <w:sz w:val="24"/>
          <w:szCs w:val="24"/>
        </w:rPr>
        <w:t xml:space="preserve">Расчеты осуществляются в безналичном порядке </w:t>
      </w:r>
      <w:r w:rsidR="00714FE9" w:rsidRPr="00B272F0">
        <w:rPr>
          <w:bCs/>
          <w:sz w:val="24"/>
          <w:szCs w:val="24"/>
        </w:rPr>
        <w:t>посредством  перечисления  средств  на  расчетный  счет</w:t>
      </w:r>
      <w:r w:rsidR="002836DF" w:rsidRPr="00B272F0">
        <w:rPr>
          <w:bCs/>
          <w:sz w:val="24"/>
          <w:szCs w:val="24"/>
        </w:rPr>
        <w:t xml:space="preserve">  Продавца</w:t>
      </w:r>
      <w:r w:rsidR="00C20E03" w:rsidRPr="00B272F0">
        <w:rPr>
          <w:bCs/>
          <w:sz w:val="24"/>
          <w:szCs w:val="24"/>
        </w:rPr>
        <w:t>.</w:t>
      </w:r>
      <w:bookmarkEnd w:id="14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5" w:name="_ref_196076"/>
      <w:r w:rsidRPr="00B272F0">
        <w:rPr>
          <w:bCs/>
          <w:sz w:val="24"/>
          <w:szCs w:val="24"/>
        </w:rPr>
        <w:lastRenderedPageBreak/>
        <w:t xml:space="preserve">Покупатель обязуется произвести оплату в размере 100% стоимости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в течение </w:t>
      </w:r>
      <w:r w:rsidR="00C12CAC" w:rsidRPr="00B272F0">
        <w:rPr>
          <w:bCs/>
          <w:sz w:val="24"/>
          <w:szCs w:val="24"/>
        </w:rPr>
        <w:t xml:space="preserve">3-х </w:t>
      </w:r>
      <w:r w:rsidR="00D7597B">
        <w:rPr>
          <w:bCs/>
          <w:sz w:val="24"/>
          <w:szCs w:val="24"/>
        </w:rPr>
        <w:t xml:space="preserve">рабочих </w:t>
      </w:r>
      <w:r w:rsidR="00C12CAC" w:rsidRPr="00B272F0">
        <w:rPr>
          <w:bCs/>
          <w:sz w:val="24"/>
          <w:szCs w:val="24"/>
        </w:rPr>
        <w:t>дней</w:t>
      </w:r>
      <w:r w:rsidRPr="00B272F0">
        <w:rPr>
          <w:bCs/>
          <w:sz w:val="24"/>
          <w:szCs w:val="24"/>
        </w:rPr>
        <w:t xml:space="preserve"> с момента подписания Договора.</w:t>
      </w:r>
      <w:bookmarkEnd w:id="15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6" w:name="_ref_196081"/>
      <w:r w:rsidRPr="00B272F0">
        <w:rPr>
          <w:bCs/>
          <w:sz w:val="24"/>
          <w:szCs w:val="24"/>
        </w:rPr>
        <w:t>Проценты на сумму предоплаты не начисляются и не уплачиваются.</w:t>
      </w:r>
      <w:bookmarkEnd w:id="16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7" w:name="_ref_196084"/>
      <w:r w:rsidRPr="00B272F0">
        <w:rPr>
          <w:bCs/>
          <w:sz w:val="24"/>
          <w:szCs w:val="24"/>
        </w:rPr>
        <w:t>Обязательство Покупателя по оплате считается исполненным в момент зачисления денежных средств на банковский счет Продавца.</w:t>
      </w:r>
      <w:bookmarkEnd w:id="17"/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8" w:name="_ref_128862"/>
      <w:r w:rsidRPr="00B272F0">
        <w:rPr>
          <w:b/>
          <w:bCs/>
          <w:sz w:val="24"/>
          <w:szCs w:val="24"/>
        </w:rPr>
        <w:t xml:space="preserve">Срок и порядок передачи </w:t>
      </w:r>
      <w:bookmarkEnd w:id="18"/>
      <w:r w:rsidR="00714FE9" w:rsidRPr="00B272F0">
        <w:rPr>
          <w:b/>
          <w:bCs/>
          <w:sz w:val="24"/>
          <w:szCs w:val="24"/>
        </w:rPr>
        <w:t>ТС</w:t>
      </w:r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sz w:val="24"/>
          <w:szCs w:val="24"/>
        </w:rPr>
      </w:pPr>
      <w:bookmarkStart w:id="19" w:name="_ref_138321"/>
      <w:r w:rsidRPr="00B272F0">
        <w:rPr>
          <w:bCs/>
          <w:sz w:val="24"/>
          <w:szCs w:val="24"/>
        </w:rPr>
        <w:t xml:space="preserve">Обязанность Продавца по передаче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должна быть исполнена в течение </w:t>
      </w:r>
      <w:r w:rsidR="006709D8">
        <w:rPr>
          <w:bCs/>
          <w:sz w:val="24"/>
          <w:szCs w:val="24"/>
        </w:rPr>
        <w:t>10 рабочих</w:t>
      </w:r>
      <w:r w:rsidR="006709D8" w:rsidRPr="00B272F0">
        <w:rPr>
          <w:bCs/>
          <w:sz w:val="24"/>
          <w:szCs w:val="24"/>
        </w:rPr>
        <w:t xml:space="preserve"> </w:t>
      </w:r>
      <w:r w:rsidR="00C12CAC" w:rsidRPr="00B272F0">
        <w:rPr>
          <w:bCs/>
          <w:sz w:val="24"/>
          <w:szCs w:val="24"/>
        </w:rPr>
        <w:t>дней</w:t>
      </w:r>
      <w:r w:rsidRPr="00B272F0">
        <w:rPr>
          <w:bCs/>
          <w:sz w:val="24"/>
          <w:szCs w:val="24"/>
        </w:rPr>
        <w:t xml:space="preserve"> с момента </w:t>
      </w:r>
      <w:r w:rsidR="006709D8" w:rsidRPr="00C0430C">
        <w:t xml:space="preserve">поступления 100% предварительной оплаты за </w:t>
      </w:r>
      <w:r w:rsidR="00895E4E">
        <w:rPr>
          <w:bCs/>
          <w:sz w:val="24"/>
          <w:szCs w:val="24"/>
        </w:rPr>
        <w:t xml:space="preserve">ТС </w:t>
      </w:r>
      <w:r w:rsidR="006709D8">
        <w:rPr>
          <w:bCs/>
          <w:sz w:val="24"/>
          <w:szCs w:val="24"/>
        </w:rPr>
        <w:t>н</w:t>
      </w:r>
      <w:r w:rsidR="006709D8" w:rsidRPr="00C0430C">
        <w:t xml:space="preserve">а расчетный счет </w:t>
      </w:r>
      <w:r w:rsidR="006709D8" w:rsidRPr="00C0430C">
        <w:rPr>
          <w:b/>
        </w:rPr>
        <w:t>Продавца</w:t>
      </w:r>
      <w:bookmarkEnd w:id="19"/>
      <w:r w:rsidRPr="00B272F0">
        <w:rPr>
          <w:sz w:val="24"/>
          <w:szCs w:val="24"/>
        </w:rPr>
        <w:t>.</w:t>
      </w: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0" w:name="_ref_133633"/>
      <w:r w:rsidRPr="00B272F0">
        <w:rPr>
          <w:bCs/>
          <w:sz w:val="24"/>
          <w:szCs w:val="24"/>
        </w:rPr>
        <w:t xml:space="preserve">Самовывоз </w:t>
      </w:r>
      <w:bookmarkEnd w:id="20"/>
      <w:r w:rsidR="00714FE9" w:rsidRPr="00B272F0">
        <w:rPr>
          <w:bCs/>
          <w:sz w:val="24"/>
          <w:szCs w:val="24"/>
        </w:rPr>
        <w:t>ТС</w:t>
      </w:r>
    </w:p>
    <w:p w:rsidR="00EF61AC" w:rsidRDefault="00BB0406">
      <w:pPr>
        <w:pStyle w:val="3"/>
        <w:numPr>
          <w:ilvl w:val="0"/>
          <w:numId w:val="0"/>
        </w:numPr>
        <w:rPr>
          <w:sz w:val="24"/>
          <w:szCs w:val="24"/>
        </w:rPr>
      </w:pPr>
      <w:bookmarkStart w:id="21" w:name="_ref_143098"/>
      <w:r>
        <w:rPr>
          <w:sz w:val="24"/>
          <w:szCs w:val="24"/>
        </w:rPr>
        <w:t xml:space="preserve">5.2.1. </w:t>
      </w:r>
      <w:r w:rsidR="00C20E03" w:rsidRPr="00DB1A60">
        <w:rPr>
          <w:sz w:val="24"/>
          <w:szCs w:val="24"/>
        </w:rPr>
        <w:t xml:space="preserve">Покупатель обязан получить </w:t>
      </w:r>
      <w:r w:rsidR="00714FE9" w:rsidRPr="00DB1A60">
        <w:rPr>
          <w:sz w:val="24"/>
          <w:szCs w:val="24"/>
        </w:rPr>
        <w:t>ТС</w:t>
      </w:r>
      <w:r w:rsidR="00C20E03" w:rsidRPr="00DB1A60">
        <w:rPr>
          <w:sz w:val="24"/>
          <w:szCs w:val="24"/>
        </w:rPr>
        <w:t xml:space="preserve"> (на условиях самовывоза) по адресу:</w:t>
      </w:r>
      <w:bookmarkStart w:id="22" w:name="_ref_143105"/>
      <w:bookmarkEnd w:id="21"/>
      <w:r w:rsidR="00EF61AC">
        <w:rPr>
          <w:sz w:val="24"/>
          <w:szCs w:val="24"/>
        </w:rPr>
        <w:t xml:space="preserve"> г. </w:t>
      </w:r>
      <w:r w:rsidR="00E17BD6">
        <w:rPr>
          <w:sz w:val="24"/>
          <w:szCs w:val="24"/>
        </w:rPr>
        <w:t>Астрахань</w:t>
      </w:r>
      <w:r w:rsidR="00EF61AC">
        <w:rPr>
          <w:sz w:val="24"/>
          <w:szCs w:val="24"/>
        </w:rPr>
        <w:t xml:space="preserve">, ул. </w:t>
      </w:r>
      <w:r w:rsidR="00E17BD6">
        <w:rPr>
          <w:sz w:val="24"/>
          <w:szCs w:val="24"/>
        </w:rPr>
        <w:t>__________________________________</w:t>
      </w:r>
    </w:p>
    <w:p w:rsidR="00025173" w:rsidRDefault="00BB0406">
      <w:pPr>
        <w:pStyle w:val="3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5.2.2. </w:t>
      </w:r>
      <w:r w:rsidR="00C20E03" w:rsidRPr="00DB1A60">
        <w:rPr>
          <w:sz w:val="24"/>
          <w:szCs w:val="24"/>
        </w:rPr>
        <w:t xml:space="preserve">Если Покупатель при получении </w:t>
      </w:r>
      <w:r w:rsidR="00714FE9" w:rsidRPr="00DB1A60">
        <w:rPr>
          <w:sz w:val="24"/>
          <w:szCs w:val="24"/>
        </w:rPr>
        <w:t>ТС</w:t>
      </w:r>
      <w:r w:rsidR="00C20E03" w:rsidRPr="00DB1A60">
        <w:rPr>
          <w:sz w:val="24"/>
          <w:szCs w:val="24"/>
        </w:rPr>
        <w:t xml:space="preserve"> посчитает необходимым погрузить его на свой транспорт, то такая погрузка осуществляется силами и за счет Покупателя.</w:t>
      </w:r>
      <w:bookmarkEnd w:id="22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3" w:name="_ref_133636"/>
      <w:r w:rsidRPr="00B272F0">
        <w:rPr>
          <w:bCs/>
          <w:sz w:val="24"/>
          <w:szCs w:val="24"/>
        </w:rPr>
        <w:t xml:space="preserve">Продавец считается исполнившим обязанность по передаче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с момента предоставления его в распоряжение Покупателя (ст. 458 ГК РФ).</w:t>
      </w:r>
      <w:bookmarkEnd w:id="23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4" w:name="_ref_133637"/>
      <w:r w:rsidRPr="00B272F0">
        <w:rPr>
          <w:bCs/>
          <w:sz w:val="24"/>
          <w:szCs w:val="24"/>
        </w:rPr>
        <w:t xml:space="preserve">Риски случайной гибели и случайного повреждения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переходят к Покупателю с момента </w:t>
      </w:r>
      <w:r w:rsidR="00437A30" w:rsidRPr="00B272F0">
        <w:rPr>
          <w:bCs/>
          <w:sz w:val="24"/>
          <w:szCs w:val="24"/>
        </w:rPr>
        <w:t xml:space="preserve">передачи </w:t>
      </w:r>
      <w:r w:rsidRPr="00B272F0">
        <w:rPr>
          <w:bCs/>
          <w:sz w:val="24"/>
          <w:szCs w:val="24"/>
        </w:rPr>
        <w:t xml:space="preserve">ему </w:t>
      </w:r>
      <w:r w:rsidR="00714FE9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>.</w:t>
      </w:r>
      <w:bookmarkEnd w:id="24"/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5" w:name="_ref_133638"/>
      <w:r w:rsidRPr="00B272F0">
        <w:rPr>
          <w:bCs/>
          <w:sz w:val="24"/>
          <w:szCs w:val="24"/>
        </w:rPr>
        <w:t xml:space="preserve">Право собственности на </w:t>
      </w:r>
      <w:r w:rsidR="00E42E53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</w:t>
      </w:r>
      <w:r w:rsidR="00E42E53" w:rsidRPr="00B272F0">
        <w:rPr>
          <w:bCs/>
          <w:sz w:val="24"/>
          <w:szCs w:val="24"/>
        </w:rPr>
        <w:t xml:space="preserve">и  риск  случайной  гибели  ТС  </w:t>
      </w:r>
      <w:r w:rsidRPr="00B272F0">
        <w:rPr>
          <w:bCs/>
          <w:sz w:val="24"/>
          <w:szCs w:val="24"/>
        </w:rPr>
        <w:t xml:space="preserve">переходит к Покупателю в момент передачи </w:t>
      </w:r>
      <w:r w:rsidR="00E42E53" w:rsidRPr="00B272F0">
        <w:rPr>
          <w:bCs/>
          <w:sz w:val="24"/>
          <w:szCs w:val="24"/>
        </w:rPr>
        <w:t>ТС</w:t>
      </w:r>
      <w:r w:rsidRPr="00B272F0">
        <w:rPr>
          <w:bCs/>
          <w:sz w:val="24"/>
          <w:szCs w:val="24"/>
        </w:rPr>
        <w:t xml:space="preserve"> Покупателю</w:t>
      </w:r>
      <w:r w:rsidR="00714FE9" w:rsidRPr="00B272F0">
        <w:rPr>
          <w:bCs/>
          <w:sz w:val="24"/>
          <w:szCs w:val="24"/>
        </w:rPr>
        <w:t xml:space="preserve">  с  подписанием  Акта  приема-передачи  ТС</w:t>
      </w:r>
      <w:r w:rsidR="00C722B9" w:rsidRPr="00B272F0">
        <w:rPr>
          <w:bCs/>
          <w:sz w:val="24"/>
          <w:szCs w:val="24"/>
        </w:rPr>
        <w:t xml:space="preserve"> (Приложение  № 1)</w:t>
      </w:r>
      <w:r w:rsidRPr="00B272F0">
        <w:rPr>
          <w:bCs/>
          <w:sz w:val="24"/>
          <w:szCs w:val="24"/>
        </w:rPr>
        <w:t>.</w:t>
      </w:r>
      <w:bookmarkEnd w:id="25"/>
    </w:p>
    <w:p w:rsidR="00E42E53" w:rsidRPr="00B272F0" w:rsidRDefault="001F57D5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r w:rsidRPr="004469EF">
        <w:rPr>
          <w:bCs/>
          <w:sz w:val="24"/>
          <w:szCs w:val="24"/>
        </w:rPr>
        <w:t>Покупатель  в  течение  5 (Пяти) рабочих  дней  с  даты  подписания  Акта  приема  передачи  ТС  обязан  осуществить  снятие  с  регистрационного  учета  ТС</w:t>
      </w:r>
      <w:r w:rsidR="00E42E53" w:rsidRPr="00B272F0">
        <w:rPr>
          <w:bCs/>
          <w:sz w:val="24"/>
          <w:szCs w:val="24"/>
        </w:rPr>
        <w:t>. Продавец  обеспечивает  присутствие  надлежащим  образом  уполномоченного  представителя  по  требованию  Покупателя.</w:t>
      </w:r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714FE9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sz w:val="24"/>
          <w:szCs w:val="24"/>
        </w:rPr>
      </w:pPr>
      <w:bookmarkStart w:id="26" w:name="_ref_338427"/>
      <w:r w:rsidRPr="00B272F0">
        <w:rPr>
          <w:b/>
          <w:sz w:val="24"/>
          <w:szCs w:val="24"/>
        </w:rPr>
        <w:t>Антикоррупционные  условия</w:t>
      </w:r>
    </w:p>
    <w:p w:rsidR="00B272F0" w:rsidRPr="00B272F0" w:rsidRDefault="00B272F0" w:rsidP="00B272F0">
      <w:pPr>
        <w:keepNext/>
        <w:keepLines/>
        <w:spacing w:before="0" w:after="0" w:line="240" w:lineRule="auto"/>
        <w:ind w:firstLine="0"/>
        <w:outlineLvl w:val="0"/>
        <w:rPr>
          <w:sz w:val="24"/>
          <w:szCs w:val="24"/>
        </w:rPr>
      </w:pP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20E03" w:rsidRPr="00B272F0" w:rsidRDefault="00C20E03" w:rsidP="00B272F0">
      <w:pPr>
        <w:pStyle w:val="2"/>
        <w:numPr>
          <w:ilvl w:val="0"/>
          <w:numId w:val="0"/>
        </w:num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20E03" w:rsidRPr="00B272F0" w:rsidRDefault="00C20E03" w:rsidP="00B272F0">
      <w:pPr>
        <w:tabs>
          <w:tab w:val="left" w:pos="993"/>
        </w:tabs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-</w:t>
      </w:r>
      <w:r w:rsidRPr="00B272F0">
        <w:rPr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C20E03" w:rsidRPr="00B272F0" w:rsidRDefault="00C20E03" w:rsidP="00B272F0">
      <w:pPr>
        <w:tabs>
          <w:tab w:val="left" w:pos="993"/>
        </w:tabs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-</w:t>
      </w:r>
      <w:r w:rsidRPr="00B272F0">
        <w:rPr>
          <w:sz w:val="24"/>
          <w:szCs w:val="24"/>
        </w:rPr>
        <w:tab/>
        <w:t>предоставление каких-либо гарантий;</w:t>
      </w:r>
    </w:p>
    <w:p w:rsidR="00C20E03" w:rsidRPr="00B272F0" w:rsidRDefault="00C20E03" w:rsidP="00B272F0">
      <w:pPr>
        <w:tabs>
          <w:tab w:val="left" w:pos="993"/>
        </w:tabs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-</w:t>
      </w:r>
      <w:r w:rsidRPr="00B272F0">
        <w:rPr>
          <w:sz w:val="24"/>
          <w:szCs w:val="24"/>
        </w:rPr>
        <w:tab/>
        <w:t>ускорение существующих процедур;</w:t>
      </w:r>
    </w:p>
    <w:p w:rsidR="00714FE9" w:rsidRPr="00B272F0" w:rsidRDefault="00C20E03" w:rsidP="00B272F0">
      <w:pPr>
        <w:tabs>
          <w:tab w:val="left" w:pos="993"/>
        </w:tabs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-</w:t>
      </w:r>
      <w:r w:rsidRPr="00B272F0">
        <w:rPr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20E03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В целях проведения анти</w:t>
      </w:r>
      <w:r w:rsidR="003D468B" w:rsidRPr="00B272F0">
        <w:rPr>
          <w:sz w:val="24"/>
          <w:szCs w:val="24"/>
        </w:rPr>
        <w:t>коррупционных проверок Покупатель</w:t>
      </w:r>
      <w:r w:rsidRPr="00B272F0">
        <w:rPr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</w:t>
      </w:r>
      <w:r w:rsidR="003D468B" w:rsidRPr="00B272F0">
        <w:rPr>
          <w:sz w:val="24"/>
          <w:szCs w:val="24"/>
        </w:rPr>
        <w:t>о письменному запросу Продавца предоставить Продавцу</w:t>
      </w:r>
      <w:r w:rsidRPr="00B272F0">
        <w:rPr>
          <w:sz w:val="24"/>
          <w:szCs w:val="24"/>
        </w:rPr>
        <w:t xml:space="preserve"> информацию о </w:t>
      </w:r>
      <w:r w:rsidR="003D468B" w:rsidRPr="00B272F0">
        <w:rPr>
          <w:sz w:val="24"/>
          <w:szCs w:val="24"/>
        </w:rPr>
        <w:t>цепочке собственников Продавца</w:t>
      </w:r>
      <w:r w:rsidRPr="00B272F0">
        <w:rPr>
          <w:sz w:val="24"/>
          <w:szCs w:val="24"/>
        </w:rPr>
        <w:t>, включая бенефициаров (в том числе, конечных) по</w:t>
      </w:r>
      <w:r w:rsidR="003D468B" w:rsidRPr="00B272F0">
        <w:rPr>
          <w:sz w:val="24"/>
          <w:szCs w:val="24"/>
        </w:rPr>
        <w:t xml:space="preserve"> форме согласно Приложения № 2</w:t>
      </w:r>
      <w:r w:rsidRPr="00B272F0">
        <w:rPr>
          <w:sz w:val="24"/>
          <w:szCs w:val="24"/>
        </w:rPr>
        <w:t xml:space="preserve"> настоящего Договора  с приложением подтверждающих документов (далее – Информация).</w:t>
      </w:r>
    </w:p>
    <w:p w:rsidR="00C20E03" w:rsidRPr="00B272F0" w:rsidRDefault="00C20E03" w:rsidP="00B272F0">
      <w:pPr>
        <w:tabs>
          <w:tab w:val="left" w:pos="993"/>
        </w:tabs>
        <w:spacing w:before="0" w:after="0" w:line="240" w:lineRule="auto"/>
        <w:ind w:firstLine="993"/>
        <w:rPr>
          <w:sz w:val="24"/>
          <w:szCs w:val="24"/>
        </w:rPr>
      </w:pPr>
      <w:r w:rsidRPr="00B272F0">
        <w:rPr>
          <w:sz w:val="24"/>
          <w:szCs w:val="24"/>
        </w:rPr>
        <w:t xml:space="preserve">В случае изменений в </w:t>
      </w:r>
      <w:r w:rsidR="003D468B" w:rsidRPr="00B272F0">
        <w:rPr>
          <w:sz w:val="24"/>
          <w:szCs w:val="24"/>
        </w:rPr>
        <w:t>цепочке собственников Покупателя</w:t>
      </w:r>
      <w:r w:rsidRPr="00B272F0">
        <w:rPr>
          <w:sz w:val="24"/>
          <w:szCs w:val="24"/>
        </w:rPr>
        <w:t xml:space="preserve"> включая бенефициаров (в том числе, конечных) и (или) в и</w:t>
      </w:r>
      <w:r w:rsidR="003D468B" w:rsidRPr="00B272F0">
        <w:rPr>
          <w:sz w:val="24"/>
          <w:szCs w:val="24"/>
        </w:rPr>
        <w:t>сполнительных органах, Покупатель</w:t>
      </w:r>
      <w:r w:rsidRPr="00B272F0">
        <w:rPr>
          <w:sz w:val="24"/>
          <w:szCs w:val="24"/>
        </w:rPr>
        <w:t xml:space="preserve"> обязуется  в течение 5 (пяти) рабочих дней с даты внесения таких изменений предоставить соотве</w:t>
      </w:r>
      <w:r w:rsidR="003D468B" w:rsidRPr="00B272F0">
        <w:rPr>
          <w:sz w:val="24"/>
          <w:szCs w:val="24"/>
        </w:rPr>
        <w:t>тствующую  информацию Продавцу</w:t>
      </w:r>
      <w:r w:rsidRPr="00B272F0">
        <w:rPr>
          <w:sz w:val="24"/>
          <w:szCs w:val="24"/>
        </w:rPr>
        <w:t xml:space="preserve">. </w:t>
      </w:r>
    </w:p>
    <w:p w:rsidR="00C20E03" w:rsidRPr="00B272F0" w:rsidRDefault="00C20E03" w:rsidP="00B272F0">
      <w:pPr>
        <w:spacing w:before="0" w:after="0" w:line="240" w:lineRule="auto"/>
        <w:ind w:firstLine="993"/>
        <w:rPr>
          <w:sz w:val="24"/>
          <w:szCs w:val="24"/>
        </w:rPr>
      </w:pPr>
      <w:r w:rsidRPr="00B272F0">
        <w:rPr>
          <w:sz w:val="24"/>
          <w:szCs w:val="24"/>
        </w:rPr>
        <w:t>Информация предоставляется на бумажном носителе, заверенная подписью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</w:t>
      </w:r>
      <w:r w:rsidR="003D468B" w:rsidRPr="00B272F0">
        <w:rPr>
          <w:sz w:val="24"/>
          <w:szCs w:val="24"/>
        </w:rPr>
        <w:t xml:space="preserve"> направляется в адрес Продавца</w:t>
      </w:r>
      <w:r w:rsidRPr="00B272F0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3D468B" w:rsidRPr="00B272F0">
        <w:rPr>
          <w:sz w:val="24"/>
          <w:szCs w:val="24"/>
        </w:rPr>
        <w:t>яется дата получения Продавцом</w:t>
      </w:r>
      <w:r w:rsidRPr="00B272F0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C20E03" w:rsidRPr="00B272F0" w:rsidRDefault="00C20E03" w:rsidP="00B272F0">
      <w:pPr>
        <w:spacing w:before="0" w:after="0" w:line="240" w:lineRule="auto"/>
        <w:ind w:firstLine="993"/>
        <w:rPr>
          <w:sz w:val="24"/>
          <w:szCs w:val="24"/>
        </w:rPr>
      </w:pPr>
      <w:r w:rsidRPr="00B272F0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В случае отказа П</w:t>
      </w:r>
      <w:r w:rsidR="003D468B" w:rsidRPr="00B272F0">
        <w:rPr>
          <w:sz w:val="24"/>
          <w:szCs w:val="24"/>
        </w:rPr>
        <w:t>окупателя</w:t>
      </w:r>
      <w:r w:rsidRPr="00B272F0">
        <w:rPr>
          <w:sz w:val="24"/>
          <w:szCs w:val="24"/>
        </w:rPr>
        <w:t xml:space="preserve"> от предоставления Информации, согласно п.</w:t>
      </w:r>
      <w:r w:rsidR="00714FE9" w:rsidRPr="00B272F0">
        <w:rPr>
          <w:sz w:val="24"/>
          <w:szCs w:val="24"/>
        </w:rPr>
        <w:t>6</w:t>
      </w:r>
      <w:r w:rsidRPr="00B272F0">
        <w:rPr>
          <w:sz w:val="24"/>
          <w:szCs w:val="24"/>
        </w:rPr>
        <w:t>.7  настоящего Договора, фактического непредставления такой Информации, предоставления  Информации с нарушением сроков, установленных в настоящем договоре, или предоставлен</w:t>
      </w:r>
      <w:r w:rsidR="003D468B" w:rsidRPr="00B272F0">
        <w:rPr>
          <w:sz w:val="24"/>
          <w:szCs w:val="24"/>
        </w:rPr>
        <w:t>ия недостоверной Информации Продавец</w:t>
      </w:r>
      <w:r w:rsidRPr="00B272F0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14FE9" w:rsidRPr="00B272F0" w:rsidRDefault="00C20E0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pacing w:val="-2"/>
          <w:sz w:val="24"/>
          <w:szCs w:val="24"/>
        </w:rPr>
      </w:pPr>
      <w:r w:rsidRPr="00B272F0">
        <w:rPr>
          <w:sz w:val="24"/>
          <w:szCs w:val="24"/>
        </w:rPr>
        <w:t>В случае предоставления Информации не в полном объеме (т.е. непредставление какой-либо информации</w:t>
      </w:r>
      <w:r w:rsidR="003D468B" w:rsidRPr="00B272F0">
        <w:rPr>
          <w:sz w:val="24"/>
          <w:szCs w:val="24"/>
        </w:rPr>
        <w:t xml:space="preserve"> указанной в форме Приложения №2</w:t>
      </w:r>
      <w:r w:rsidRPr="00B272F0">
        <w:rPr>
          <w:sz w:val="24"/>
          <w:szCs w:val="24"/>
        </w:rPr>
        <w:t xml:space="preserve"> к </w:t>
      </w:r>
      <w:r w:rsidR="003D468B" w:rsidRPr="00B272F0">
        <w:rPr>
          <w:sz w:val="24"/>
          <w:szCs w:val="24"/>
        </w:rPr>
        <w:t>настоящему Договору Продавец</w:t>
      </w:r>
      <w:r w:rsidRPr="00B272F0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714FE9" w:rsidRPr="00B272F0">
        <w:rPr>
          <w:sz w:val="24"/>
          <w:szCs w:val="24"/>
        </w:rPr>
        <w:t>6</w:t>
      </w:r>
      <w:r w:rsidRPr="00B272F0">
        <w:rPr>
          <w:sz w:val="24"/>
          <w:szCs w:val="24"/>
        </w:rPr>
        <w:t>.7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</w:t>
      </w:r>
      <w:r w:rsidR="003D468B" w:rsidRPr="00B272F0">
        <w:rPr>
          <w:sz w:val="24"/>
          <w:szCs w:val="24"/>
        </w:rPr>
        <w:t>остоверной информации Продавец</w:t>
      </w:r>
      <w:r w:rsidRPr="00B272F0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714FE9" w:rsidRPr="00B272F0" w:rsidRDefault="00FD2E9E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B272F0">
        <w:rPr>
          <w:sz w:val="24"/>
          <w:szCs w:val="24"/>
        </w:rPr>
        <w:t xml:space="preserve">Покупатель </w:t>
      </w:r>
      <w:r w:rsidRPr="00B272F0">
        <w:rPr>
          <w:spacing w:val="-2"/>
          <w:sz w:val="24"/>
          <w:szCs w:val="24"/>
        </w:rPr>
        <w:t xml:space="preserve">обязан предоставить </w:t>
      </w:r>
      <w:r w:rsidRPr="00B272F0">
        <w:rPr>
          <w:sz w:val="24"/>
          <w:szCs w:val="24"/>
        </w:rPr>
        <w:t xml:space="preserve">Продавцу </w:t>
      </w:r>
      <w:r w:rsidRPr="00B272F0">
        <w:rPr>
          <w:spacing w:val="-2"/>
          <w:sz w:val="24"/>
          <w:szCs w:val="24"/>
        </w:rPr>
        <w:t xml:space="preserve">подтверждение </w:t>
      </w:r>
      <w:r w:rsidRPr="00B272F0">
        <w:rPr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72F0">
        <w:rPr>
          <w:spacing w:val="-2"/>
          <w:sz w:val="24"/>
          <w:szCs w:val="24"/>
        </w:rPr>
        <w:t xml:space="preserve"> согласно приложению к настоящему договору.</w:t>
      </w:r>
    </w:p>
    <w:p w:rsidR="00714FE9" w:rsidRPr="00B272F0" w:rsidRDefault="00FD2E9E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D2E9E" w:rsidRPr="00B272F0" w:rsidRDefault="00FD2E9E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 xml:space="preserve"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</w:t>
      </w:r>
      <w:r w:rsidR="00714FE9" w:rsidRPr="00B272F0">
        <w:rPr>
          <w:sz w:val="24"/>
          <w:szCs w:val="24"/>
        </w:rPr>
        <w:t>6</w:t>
      </w:r>
      <w:r w:rsidRPr="00B272F0">
        <w:rPr>
          <w:sz w:val="24"/>
          <w:szCs w:val="24"/>
        </w:rPr>
        <w:t xml:space="preserve">.13.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</w:t>
      </w:r>
      <w:r w:rsidR="00714FE9" w:rsidRPr="00B272F0">
        <w:rPr>
          <w:sz w:val="24"/>
          <w:szCs w:val="24"/>
        </w:rPr>
        <w:t>6</w:t>
      </w:r>
      <w:r w:rsidRPr="00B272F0">
        <w:rPr>
          <w:sz w:val="24"/>
          <w:szCs w:val="24"/>
        </w:rPr>
        <w:t>.13. настоящего договора, покупатель обязан возместить поставщику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D2E9E" w:rsidRPr="00B272F0" w:rsidRDefault="00FD2E9E" w:rsidP="00B272F0">
      <w:pPr>
        <w:spacing w:before="0" w:after="0" w:line="240" w:lineRule="auto"/>
        <w:rPr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B272F0">
        <w:rPr>
          <w:b/>
          <w:bCs/>
          <w:sz w:val="24"/>
          <w:szCs w:val="24"/>
        </w:rPr>
        <w:t>Ответственность сторон</w:t>
      </w:r>
      <w:bookmarkEnd w:id="26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E42E53" w:rsidRPr="00B272F0" w:rsidRDefault="00714FE9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В случае невыполнения или ненадлежащего выполнения одной из Сторон обязательств по настоящему Договору, виновная Сторона возмещает другой Стороне документально  подтвержденный  ущерб. Убытки, причиненные невыполнением или ненадлежащим выполнением обязательств, возмещению  не  подлежат</w:t>
      </w:r>
      <w:r w:rsidR="00E42E53" w:rsidRPr="00B272F0">
        <w:rPr>
          <w:sz w:val="24"/>
          <w:szCs w:val="24"/>
        </w:rPr>
        <w:t>.</w:t>
      </w:r>
    </w:p>
    <w:p w:rsidR="00E42E53" w:rsidRPr="00B272F0" w:rsidRDefault="00E42E5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В  случае, если  с  момента  подписания  Акта  приема-передачи  ТС  до  момента  снятия  ТС  с  регистрационного  учета  Покупатель  или  иное  лицо, допущенное  Покупателем  к  управлению  ТС, допустят  совершение  правонарушения, зафиксированное  работниками  органов  ГИБДД, подразделений  Центра  организации  дорожного  движения  и/или  средствами  фото-  и  видеофиксации, ответственность  за  данные  правонарушения  в  полном  объеме  несет  Покупатель.</w:t>
      </w:r>
    </w:p>
    <w:p w:rsidR="00C20E03" w:rsidRPr="00B272F0" w:rsidRDefault="00E42E53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В  случае  невыполнения  требований  п. 5.6.  Договора, Покупатель  обязан  возместить  Продавцу  все  расходы, связанные  исполнением  налоговых  и  иных  обязательств</w:t>
      </w:r>
      <w:r w:rsidR="006D7CEC" w:rsidRPr="00B272F0">
        <w:rPr>
          <w:sz w:val="24"/>
          <w:szCs w:val="24"/>
        </w:rPr>
        <w:t>.</w:t>
      </w:r>
    </w:p>
    <w:p w:rsidR="00AE788C" w:rsidRDefault="00AE788C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  <w:bookmarkStart w:id="27" w:name="_ref_365835"/>
    </w:p>
    <w:p w:rsidR="00AE788C" w:rsidRDefault="00AE788C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AE788C" w:rsidRDefault="00AE788C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705440" w:rsidRDefault="00B272F0" w:rsidP="00B272F0">
      <w:pPr>
        <w:pStyle w:val="1"/>
        <w:spacing w:before="0" w:after="0" w:line="240" w:lineRule="auto"/>
        <w:rPr>
          <w:szCs w:val="24"/>
        </w:rPr>
      </w:pPr>
      <w:r>
        <w:rPr>
          <w:szCs w:val="24"/>
        </w:rPr>
        <w:t>К</w:t>
      </w:r>
      <w:r w:rsidRPr="00B272F0">
        <w:rPr>
          <w:szCs w:val="24"/>
        </w:rPr>
        <w:t>онфиденциальность</w:t>
      </w:r>
    </w:p>
    <w:p w:rsidR="00B272F0" w:rsidRPr="00B272F0" w:rsidRDefault="00B272F0" w:rsidP="00B272F0">
      <w:pPr>
        <w:spacing w:before="0" w:after="0" w:line="240" w:lineRule="auto"/>
      </w:pPr>
    </w:p>
    <w:p w:rsidR="00705440" w:rsidRPr="00B272F0" w:rsidRDefault="00705440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705440" w:rsidRPr="00B272F0" w:rsidRDefault="00705440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705440" w:rsidRPr="00B272F0" w:rsidRDefault="00705440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705440" w:rsidRPr="00B272F0" w:rsidRDefault="00705440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705440" w:rsidRPr="00B272F0" w:rsidRDefault="00705440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705440" w:rsidRPr="00B272F0" w:rsidRDefault="00705440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705440" w:rsidRDefault="00705440" w:rsidP="00B272F0">
      <w:pPr>
        <w:pStyle w:val="2"/>
        <w:tabs>
          <w:tab w:val="left" w:pos="993"/>
        </w:tabs>
        <w:spacing w:before="0" w:after="0" w:line="240" w:lineRule="auto"/>
        <w:ind w:firstLine="426"/>
        <w:rPr>
          <w:sz w:val="24"/>
          <w:szCs w:val="24"/>
        </w:rPr>
      </w:pPr>
      <w:r w:rsidRPr="00B272F0">
        <w:rPr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B272F0" w:rsidRPr="00B272F0" w:rsidRDefault="00B272F0" w:rsidP="00B272F0"/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B272F0">
        <w:rPr>
          <w:b/>
          <w:bCs/>
          <w:sz w:val="24"/>
          <w:szCs w:val="24"/>
        </w:rPr>
        <w:t>Изменение и расторжение договора</w:t>
      </w:r>
      <w:bookmarkEnd w:id="27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28" w:name="_ref_375016"/>
      <w:r w:rsidRPr="00B272F0">
        <w:rPr>
          <w:bCs/>
          <w:sz w:val="24"/>
          <w:szCs w:val="24"/>
        </w:rPr>
        <w:t>Договор может быть изменен или расторгнут по соглашению сторон.</w:t>
      </w:r>
      <w:bookmarkEnd w:id="28"/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9" w:name="_ref_403009"/>
      <w:r w:rsidRPr="00B272F0">
        <w:rPr>
          <w:b/>
          <w:bCs/>
          <w:sz w:val="24"/>
          <w:szCs w:val="24"/>
        </w:rPr>
        <w:t>Разрешение споров</w:t>
      </w:r>
      <w:bookmarkEnd w:id="29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30" w:name="_ref_412629"/>
      <w:r w:rsidRPr="00B272F0">
        <w:rPr>
          <w:bCs/>
          <w:sz w:val="24"/>
          <w:szCs w:val="24"/>
        </w:rPr>
        <w:t xml:space="preserve">Споры, возникшие из Договора, разрешаются в соответствии с </w:t>
      </w:r>
      <w:r w:rsidR="00714FE9" w:rsidRPr="00B272F0">
        <w:rPr>
          <w:bCs/>
          <w:sz w:val="24"/>
          <w:szCs w:val="24"/>
        </w:rPr>
        <w:t>применим</w:t>
      </w:r>
      <w:r w:rsidRPr="00B272F0">
        <w:rPr>
          <w:bCs/>
          <w:sz w:val="24"/>
          <w:szCs w:val="24"/>
        </w:rPr>
        <w:t>ым процессуальным законодательством РФ</w:t>
      </w:r>
      <w:r w:rsidR="00714FE9" w:rsidRPr="00B272F0">
        <w:rPr>
          <w:bCs/>
          <w:sz w:val="24"/>
          <w:szCs w:val="24"/>
        </w:rPr>
        <w:t>, в  зависимости  от  Сторон  сделки</w:t>
      </w:r>
      <w:r w:rsidRPr="00B272F0">
        <w:rPr>
          <w:bCs/>
          <w:sz w:val="24"/>
          <w:szCs w:val="24"/>
        </w:rPr>
        <w:t>.</w:t>
      </w:r>
      <w:bookmarkEnd w:id="30"/>
    </w:p>
    <w:p w:rsidR="003D468B" w:rsidRPr="00B272F0" w:rsidRDefault="003D468B" w:rsidP="00B272F0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Pr="00B272F0" w:rsidRDefault="00C20E03" w:rsidP="00B272F0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1" w:name="_ref_451524"/>
      <w:r w:rsidRPr="00B272F0">
        <w:rPr>
          <w:b/>
          <w:bCs/>
          <w:sz w:val="24"/>
          <w:szCs w:val="24"/>
        </w:rPr>
        <w:t>Заключительные положения</w:t>
      </w:r>
      <w:bookmarkEnd w:id="31"/>
    </w:p>
    <w:p w:rsidR="003D468B" w:rsidRPr="00B272F0" w:rsidRDefault="003D468B" w:rsidP="00B272F0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32" w:name="_ref_441794"/>
      <w:r w:rsidRPr="00B272F0">
        <w:rPr>
          <w:bCs/>
          <w:sz w:val="24"/>
          <w:szCs w:val="24"/>
        </w:rPr>
        <w:t xml:space="preserve">Договор действует до </w:t>
      </w:r>
      <w:bookmarkEnd w:id="32"/>
      <w:r w:rsidR="003D6728">
        <w:rPr>
          <w:bCs/>
          <w:sz w:val="24"/>
          <w:szCs w:val="24"/>
        </w:rPr>
        <w:t>полного исполнения Сторонами своих обязательств.</w:t>
      </w:r>
    </w:p>
    <w:p w:rsidR="00C20E03" w:rsidRPr="00B272F0" w:rsidRDefault="00C20E03" w:rsidP="00B272F0">
      <w:pPr>
        <w:numPr>
          <w:ilvl w:val="1"/>
          <w:numId w:val="1"/>
        </w:numPr>
        <w:tabs>
          <w:tab w:val="left" w:pos="993"/>
        </w:tabs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33" w:name="_ref_1095630"/>
      <w:r w:rsidRPr="00B272F0">
        <w:rPr>
          <w:bCs/>
          <w:sz w:val="24"/>
          <w:szCs w:val="24"/>
        </w:rPr>
        <w:t>Направление юридически значимых сообщений</w:t>
      </w:r>
      <w:bookmarkEnd w:id="33"/>
    </w:p>
    <w:p w:rsidR="00C20E03" w:rsidRPr="00B272F0" w:rsidRDefault="00C20E03" w:rsidP="00B272F0">
      <w:pPr>
        <w:numPr>
          <w:ilvl w:val="2"/>
          <w:numId w:val="1"/>
        </w:numPr>
        <w:spacing w:before="0" w:after="0" w:line="240" w:lineRule="auto"/>
        <w:ind w:firstLine="993"/>
        <w:outlineLvl w:val="2"/>
        <w:rPr>
          <w:bCs/>
          <w:sz w:val="24"/>
          <w:szCs w:val="24"/>
        </w:rPr>
      </w:pPr>
      <w:bookmarkStart w:id="34" w:name="_ref_1095642"/>
      <w:r w:rsidRPr="00B272F0">
        <w:rPr>
          <w:bCs/>
          <w:sz w:val="24"/>
          <w:szCs w:val="24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представителю.</w:t>
      </w:r>
      <w:bookmarkEnd w:id="34"/>
    </w:p>
    <w:p w:rsidR="00C20E03" w:rsidRPr="00B272F0" w:rsidRDefault="00C20E03" w:rsidP="00B272F0">
      <w:pPr>
        <w:spacing w:before="0" w:after="0" w:line="240" w:lineRule="auto"/>
        <w:ind w:firstLine="993"/>
        <w:rPr>
          <w:sz w:val="24"/>
          <w:szCs w:val="24"/>
        </w:rPr>
      </w:pPr>
      <w:r w:rsidRPr="00B272F0">
        <w:rPr>
          <w:sz w:val="24"/>
          <w:szCs w:val="24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C20E03" w:rsidRPr="00B272F0" w:rsidRDefault="00714FE9" w:rsidP="00B272F0">
      <w:pPr>
        <w:numPr>
          <w:ilvl w:val="2"/>
          <w:numId w:val="1"/>
        </w:numPr>
        <w:spacing w:before="0" w:after="0" w:line="240" w:lineRule="auto"/>
        <w:ind w:firstLine="993"/>
        <w:outlineLvl w:val="2"/>
        <w:rPr>
          <w:bCs/>
          <w:sz w:val="24"/>
          <w:szCs w:val="24"/>
        </w:rPr>
      </w:pPr>
      <w:bookmarkStart w:id="35" w:name="_ref_1095643"/>
      <w:r w:rsidRPr="00B272F0">
        <w:rPr>
          <w:bCs/>
          <w:sz w:val="24"/>
          <w:szCs w:val="24"/>
        </w:rPr>
        <w:t>Стороны</w:t>
      </w:r>
      <w:r w:rsidR="00C20E03" w:rsidRPr="00B272F0">
        <w:rPr>
          <w:bCs/>
          <w:sz w:val="24"/>
          <w:szCs w:val="24"/>
        </w:rPr>
        <w:t xml:space="preserve"> нес</w:t>
      </w:r>
      <w:r w:rsidRPr="00B272F0">
        <w:rPr>
          <w:bCs/>
          <w:sz w:val="24"/>
          <w:szCs w:val="24"/>
        </w:rPr>
        <w:t>у</w:t>
      </w:r>
      <w:r w:rsidR="00C20E03" w:rsidRPr="00B272F0">
        <w:rPr>
          <w:bCs/>
          <w:sz w:val="24"/>
          <w:szCs w:val="24"/>
        </w:rPr>
        <w:t xml:space="preserve">т риск последствий неполучения юридически значимых сообщений, доставленных по адресу, указанному </w:t>
      </w:r>
      <w:r w:rsidRPr="00B272F0">
        <w:rPr>
          <w:bCs/>
          <w:sz w:val="24"/>
          <w:szCs w:val="24"/>
        </w:rPr>
        <w:t>договоре</w:t>
      </w:r>
      <w:r w:rsidR="00C20E03" w:rsidRPr="00B272F0">
        <w:rPr>
          <w:bCs/>
          <w:sz w:val="24"/>
          <w:szCs w:val="24"/>
        </w:rPr>
        <w:t xml:space="preserve">. Сообщения, доставленные по адресу, указанному в </w:t>
      </w:r>
      <w:r w:rsidRPr="00B272F0">
        <w:rPr>
          <w:bCs/>
          <w:sz w:val="24"/>
          <w:szCs w:val="24"/>
        </w:rPr>
        <w:t>договоре,</w:t>
      </w:r>
      <w:r w:rsidR="00C20E03" w:rsidRPr="00B272F0">
        <w:rPr>
          <w:bCs/>
          <w:sz w:val="24"/>
          <w:szCs w:val="24"/>
        </w:rPr>
        <w:t xml:space="preserve"> считаются полученными </w:t>
      </w:r>
      <w:r w:rsidRPr="00B272F0">
        <w:rPr>
          <w:bCs/>
          <w:sz w:val="24"/>
          <w:szCs w:val="24"/>
        </w:rPr>
        <w:t>Стороной  договора</w:t>
      </w:r>
      <w:r w:rsidR="00C20E03" w:rsidRPr="00B272F0">
        <w:rPr>
          <w:bCs/>
          <w:sz w:val="24"/>
          <w:szCs w:val="24"/>
        </w:rPr>
        <w:t xml:space="preserve">, даже если </w:t>
      </w:r>
      <w:r w:rsidRPr="00B272F0">
        <w:rPr>
          <w:bCs/>
          <w:sz w:val="24"/>
          <w:szCs w:val="24"/>
        </w:rPr>
        <w:t xml:space="preserve">Сторона  договора  </w:t>
      </w:r>
      <w:r w:rsidR="00C20E03" w:rsidRPr="00B272F0">
        <w:rPr>
          <w:bCs/>
          <w:sz w:val="24"/>
          <w:szCs w:val="24"/>
        </w:rPr>
        <w:t>не находится по указанному адресу.</w:t>
      </w:r>
      <w:bookmarkEnd w:id="35"/>
    </w:p>
    <w:p w:rsidR="003D468B" w:rsidRPr="00B272F0" w:rsidRDefault="003D468B" w:rsidP="00B272F0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B272F0" w:rsidRDefault="00C20E03" w:rsidP="00B272F0">
      <w:pPr>
        <w:spacing w:before="0" w:after="0" w:line="240" w:lineRule="auto"/>
        <w:ind w:firstLine="426"/>
        <w:outlineLvl w:val="1"/>
        <w:rPr>
          <w:bCs/>
          <w:sz w:val="24"/>
          <w:szCs w:val="24"/>
        </w:rPr>
      </w:pPr>
      <w:bookmarkStart w:id="36" w:name="_ref_441799"/>
      <w:r w:rsidRPr="00B272F0">
        <w:rPr>
          <w:bCs/>
          <w:sz w:val="24"/>
          <w:szCs w:val="24"/>
        </w:rPr>
        <w:t>Приложения к Договору</w:t>
      </w:r>
      <w:bookmarkEnd w:id="36"/>
      <w:r w:rsidR="003D468B" w:rsidRPr="00B272F0">
        <w:rPr>
          <w:bCs/>
          <w:sz w:val="24"/>
          <w:szCs w:val="24"/>
        </w:rPr>
        <w:t>:</w:t>
      </w:r>
    </w:p>
    <w:p w:rsidR="00C20E03" w:rsidRPr="00B272F0" w:rsidRDefault="00C20E03" w:rsidP="00B272F0">
      <w:pPr>
        <w:spacing w:before="0" w:after="0" w:line="240" w:lineRule="auto"/>
        <w:ind w:firstLine="426"/>
        <w:outlineLvl w:val="2"/>
        <w:rPr>
          <w:bCs/>
          <w:sz w:val="24"/>
          <w:szCs w:val="24"/>
        </w:rPr>
      </w:pPr>
      <w:bookmarkStart w:id="37" w:name="_ref_510849"/>
      <w:r w:rsidRPr="00B272F0">
        <w:rPr>
          <w:bCs/>
          <w:sz w:val="24"/>
          <w:szCs w:val="24"/>
        </w:rPr>
        <w:t xml:space="preserve">Приложение № </w:t>
      </w:r>
      <w:r w:rsidR="00270B19">
        <w:fldChar w:fldCharType="begin" w:fldLock="1"/>
      </w:r>
      <w:r w:rsidR="00270B19">
        <w:instrText xml:space="preserve"> REF _ref_461335 \h \n \!  \* MERGEFORMAT </w:instrText>
      </w:r>
      <w:r w:rsidR="00270B19">
        <w:fldChar w:fldCharType="separate"/>
      </w:r>
      <w:r w:rsidRPr="00B272F0">
        <w:t>1</w:t>
      </w:r>
      <w:r w:rsidR="00270B19">
        <w:fldChar w:fldCharType="end"/>
      </w:r>
      <w:r w:rsidRPr="00B272F0">
        <w:rPr>
          <w:bCs/>
          <w:sz w:val="24"/>
          <w:szCs w:val="24"/>
        </w:rPr>
        <w:t> </w:t>
      </w:r>
      <w:bookmarkEnd w:id="37"/>
      <w:r w:rsidR="00C722B9" w:rsidRPr="00B272F0">
        <w:rPr>
          <w:bCs/>
          <w:sz w:val="24"/>
          <w:szCs w:val="24"/>
        </w:rPr>
        <w:t>Акт приема-передачи</w:t>
      </w:r>
    </w:p>
    <w:p w:rsidR="00FD2E9E" w:rsidRPr="004469EF" w:rsidRDefault="003D468B" w:rsidP="00B272F0">
      <w:pPr>
        <w:spacing w:before="0" w:after="0" w:line="240" w:lineRule="auto"/>
        <w:ind w:firstLine="426"/>
        <w:outlineLvl w:val="2"/>
        <w:rPr>
          <w:bCs/>
          <w:sz w:val="24"/>
          <w:szCs w:val="24"/>
        </w:rPr>
      </w:pPr>
      <w:r w:rsidRPr="00B272F0">
        <w:rPr>
          <w:bCs/>
          <w:sz w:val="24"/>
          <w:szCs w:val="24"/>
        </w:rPr>
        <w:t xml:space="preserve">Приложение № 2 </w:t>
      </w:r>
      <w:r w:rsidRPr="004469EF">
        <w:rPr>
          <w:bCs/>
          <w:sz w:val="24"/>
          <w:szCs w:val="24"/>
        </w:rPr>
        <w:t>Информация о цепочке собственников Покупателя, включая бенефициаров (в том числе, конечных).</w:t>
      </w:r>
    </w:p>
    <w:p w:rsidR="00FD2E9E" w:rsidRPr="00B272F0" w:rsidRDefault="00FD2E9E" w:rsidP="00B272F0">
      <w:pPr>
        <w:spacing w:before="0" w:after="0" w:line="240" w:lineRule="auto"/>
        <w:ind w:firstLine="426"/>
        <w:outlineLvl w:val="2"/>
        <w:rPr>
          <w:sz w:val="24"/>
          <w:szCs w:val="24"/>
        </w:rPr>
      </w:pPr>
      <w:r w:rsidRPr="004469EF">
        <w:rPr>
          <w:bCs/>
          <w:sz w:val="24"/>
          <w:szCs w:val="24"/>
        </w:rPr>
        <w:t>Приложение № 3. Форма подтверждения наличия согласия на обработку персональных данных и направления уведомлений об осуществлении обработки персональных данных</w:t>
      </w:r>
      <w:r w:rsidRPr="00B272F0">
        <w:rPr>
          <w:iCs/>
          <w:sz w:val="24"/>
          <w:szCs w:val="24"/>
        </w:rPr>
        <w:t>.</w:t>
      </w:r>
    </w:p>
    <w:p w:rsidR="003D468B" w:rsidRPr="00B272F0" w:rsidRDefault="00EE648C" w:rsidP="00B272F0">
      <w:pPr>
        <w:pStyle w:val="1"/>
        <w:spacing w:before="0" w:after="0" w:line="240" w:lineRule="auto"/>
        <w:rPr>
          <w:szCs w:val="24"/>
        </w:rPr>
      </w:pPr>
      <w:bookmarkStart w:id="38" w:name="_ref_51401950"/>
      <w:r w:rsidRPr="00B272F0">
        <w:rPr>
          <w:szCs w:val="24"/>
        </w:rPr>
        <w:t>Адреса и реквизиты сторон</w:t>
      </w:r>
      <w:bookmarkEnd w:id="38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D16E55" w:rsidRPr="00B272F0">
        <w:tc>
          <w:tcPr>
            <w:tcW w:w="2500" w:type="pct"/>
          </w:tcPr>
          <w:p w:rsidR="00D16E55" w:rsidRPr="00B272F0" w:rsidRDefault="00EE648C" w:rsidP="00B272F0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</w:tcPr>
          <w:p w:rsidR="00D16E55" w:rsidRPr="00B272F0" w:rsidRDefault="003D468B" w:rsidP="00B272F0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D7538E" w:rsidRPr="00B272F0">
        <w:tc>
          <w:tcPr>
            <w:tcW w:w="2500" w:type="pct"/>
          </w:tcPr>
          <w:p w:rsidR="00D7538E" w:rsidRDefault="00D7538E" w:rsidP="00EF61A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___________г.р.</w:t>
            </w:r>
          </w:p>
          <w:p w:rsidR="00D7538E" w:rsidRDefault="00D7538E" w:rsidP="00EF61A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серия </w:t>
            </w:r>
          </w:p>
          <w:p w:rsidR="00D7538E" w:rsidRPr="00EF61AC" w:rsidRDefault="00D7538E" w:rsidP="00EF61A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</w:t>
            </w:r>
            <w:r w:rsidRPr="00EF61AC">
              <w:rPr>
                <w:color w:val="000000"/>
                <w:sz w:val="24"/>
                <w:szCs w:val="24"/>
              </w:rPr>
              <w:t xml:space="preserve"> </w:t>
            </w:r>
          </w:p>
          <w:p w:rsidR="00D7538E" w:rsidRPr="00176A0B" w:rsidRDefault="00D7538E" w:rsidP="00176A0B">
            <w:pPr>
              <w:pStyle w:val="Default"/>
            </w:pPr>
            <w:r w:rsidRPr="00B272F0">
              <w:t>Телефон</w:t>
            </w:r>
            <w:r>
              <w:t xml:space="preserve">: </w:t>
            </w:r>
            <w:r w:rsidRPr="00B272F0">
              <w:br/>
              <w:t>Электронная почта</w:t>
            </w:r>
            <w:r>
              <w:t>: ___________</w:t>
            </w:r>
            <w:r w:rsidRPr="00B272F0">
              <w:br/>
              <w:t>ИНН</w:t>
            </w:r>
            <w:r>
              <w:t>____________________</w:t>
            </w:r>
            <w:r w:rsidRPr="00B272F0">
              <w:br/>
              <w:t>Р/с</w:t>
            </w:r>
            <w:r>
              <w:t xml:space="preserve"> __________________________</w:t>
            </w:r>
          </w:p>
          <w:p w:rsidR="00D7538E" w:rsidRDefault="00D7538E" w:rsidP="00176A0B">
            <w:pPr>
              <w:pStyle w:val="Default"/>
            </w:pPr>
            <w:r>
              <w:t>в</w:t>
            </w:r>
            <w:r w:rsidRPr="00176A0B">
              <w:t xml:space="preserve"> </w:t>
            </w:r>
            <w:r>
              <w:rPr>
                <w:sz w:val="23"/>
                <w:szCs w:val="23"/>
              </w:rPr>
              <w:t>банке___________</w:t>
            </w:r>
          </w:p>
          <w:p w:rsidR="00D7538E" w:rsidRDefault="00D7538E" w:rsidP="00176A0B">
            <w:pPr>
              <w:pStyle w:val="Default"/>
            </w:pPr>
            <w:r w:rsidRPr="00B272F0">
              <w:t>К/с</w:t>
            </w:r>
            <w:r>
              <w:t xml:space="preserve"> </w:t>
            </w:r>
            <w:r>
              <w:rPr>
                <w:sz w:val="23"/>
                <w:szCs w:val="23"/>
              </w:rPr>
              <w:t>_______________</w:t>
            </w:r>
          </w:p>
          <w:p w:rsidR="00D7538E" w:rsidRDefault="00D7538E" w:rsidP="00176A0B">
            <w:pPr>
              <w:pStyle w:val="Default"/>
            </w:pPr>
            <w:r w:rsidRPr="00B272F0">
              <w:t>БИК</w:t>
            </w:r>
            <w:r>
              <w:t xml:space="preserve"> </w:t>
            </w:r>
            <w:r>
              <w:rPr>
                <w:sz w:val="23"/>
                <w:szCs w:val="23"/>
              </w:rPr>
              <w:t>____________</w:t>
            </w:r>
          </w:p>
          <w:p w:rsidR="00D7538E" w:rsidRPr="00B272F0" w:rsidRDefault="00D7538E" w:rsidP="00176A0B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D7538E" w:rsidRDefault="00D7538E" w:rsidP="00D7538E">
            <w:pPr>
              <w:ind w:firstLine="0"/>
              <w:jc w:val="left"/>
            </w:pPr>
            <w:r>
              <w:t>ООО «РН-Каспмор»</w:t>
            </w:r>
          </w:p>
          <w:p w:rsidR="00D7538E" w:rsidRPr="00C30478" w:rsidRDefault="00D7538E" w:rsidP="00D7538E">
            <w:pPr>
              <w:ind w:firstLine="0"/>
              <w:jc w:val="left"/>
            </w:pPr>
            <w:r w:rsidRPr="00C30478">
              <w:t>Юридический адрес: 414056 Астраханская область, г. Астрахань, ул. Анри Барбюса, д.9</w:t>
            </w:r>
          </w:p>
          <w:p w:rsidR="00D7538E" w:rsidRPr="00C30478" w:rsidRDefault="00D7538E" w:rsidP="00D7538E">
            <w:pPr>
              <w:ind w:firstLine="0"/>
              <w:jc w:val="left"/>
            </w:pPr>
            <w:r w:rsidRPr="00C30478">
              <w:t>Почтовый адрес: 414056 Астраханская область г. Астрахань  ул. Анри Барбюса д.9          Тел.факс:63-35-22</w:t>
            </w:r>
          </w:p>
          <w:p w:rsidR="00D7538E" w:rsidRPr="00C30478" w:rsidRDefault="00D7538E" w:rsidP="00D7538E">
            <w:pPr>
              <w:ind w:firstLine="0"/>
              <w:jc w:val="left"/>
            </w:pPr>
            <w:r w:rsidRPr="00C30478">
              <w:t xml:space="preserve">ИНН 7706258741 КПП 301901001 </w:t>
            </w:r>
          </w:p>
          <w:p w:rsidR="00D7538E" w:rsidRPr="00C30478" w:rsidRDefault="00D7538E" w:rsidP="00D7538E">
            <w:pPr>
              <w:ind w:firstLine="0"/>
              <w:jc w:val="left"/>
            </w:pPr>
            <w:r w:rsidRPr="00C30478">
              <w:t>Р/с № 40702810406030000122 в Филиале Банка «ВБРР» (АО) в г. Краснодаре</w:t>
            </w:r>
          </w:p>
          <w:p w:rsidR="00D7538E" w:rsidRPr="00C30478" w:rsidRDefault="00D7538E" w:rsidP="00D7538E">
            <w:pPr>
              <w:ind w:firstLine="0"/>
              <w:jc w:val="left"/>
            </w:pPr>
            <w:r w:rsidRPr="00C30478">
              <w:t xml:space="preserve">К/с № 30101810100000000521  </w:t>
            </w:r>
          </w:p>
          <w:p w:rsidR="00D7538E" w:rsidRPr="00C30478" w:rsidRDefault="00D7538E" w:rsidP="00D7538E">
            <w:pPr>
              <w:ind w:firstLine="0"/>
              <w:jc w:val="left"/>
            </w:pPr>
            <w:r w:rsidRPr="00C30478">
              <w:t>БИК 040349521; ОГРН 1027739367040</w:t>
            </w:r>
          </w:p>
          <w:p w:rsidR="00D7538E" w:rsidRPr="00C30478" w:rsidRDefault="00D7538E" w:rsidP="00D7538E">
            <w:pPr>
              <w:ind w:firstLine="0"/>
              <w:jc w:val="left"/>
            </w:pPr>
            <w:r w:rsidRPr="00C30478">
              <w:t>ОКПО 58421172; ОКАТО:12220562000</w:t>
            </w:r>
          </w:p>
          <w:p w:rsidR="00D7538E" w:rsidRPr="002628BC" w:rsidRDefault="00D7538E" w:rsidP="00D7538E">
            <w:pPr>
              <w:ind w:firstLine="0"/>
              <w:jc w:val="left"/>
            </w:pPr>
            <w:r w:rsidRPr="002628BC">
              <w:t>ОКВЭД 74</w:t>
            </w:r>
            <w:r>
              <w:t>.20.2,11.10.11</w:t>
            </w:r>
          </w:p>
          <w:p w:rsidR="00D7538E" w:rsidRPr="007B3DC6" w:rsidRDefault="00D7538E" w:rsidP="00D7538E">
            <w:pPr>
              <w:ind w:firstLine="0"/>
              <w:jc w:val="left"/>
            </w:pPr>
          </w:p>
        </w:tc>
      </w:tr>
      <w:tr w:rsidR="00D7538E" w:rsidRPr="00B272F0">
        <w:tc>
          <w:tcPr>
            <w:tcW w:w="2500" w:type="pct"/>
            <w:tcBorders>
              <w:bottom w:val="nil"/>
            </w:tcBorders>
          </w:tcPr>
          <w:p w:rsidR="00D7538E" w:rsidRPr="00B272F0" w:rsidRDefault="00D7538E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D7538E" w:rsidRPr="00B272F0" w:rsidRDefault="00D7538E" w:rsidP="00D7538E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 xml:space="preserve">    </w:t>
            </w:r>
            <w:r w:rsidRPr="003D6728">
              <w:rPr>
                <w:sz w:val="24"/>
                <w:szCs w:val="24"/>
                <w:u w:val="single"/>
              </w:rPr>
              <w:t xml:space="preserve">                     </w:t>
            </w:r>
            <w:r w:rsidRPr="00B272F0">
              <w:rPr>
                <w:sz w:val="24"/>
                <w:szCs w:val="24"/>
                <w:u w:val="single"/>
              </w:rPr>
              <w:t xml:space="preserve">  </w:t>
            </w:r>
            <w:r w:rsidRPr="00B272F0">
              <w:rPr>
                <w:sz w:val="24"/>
                <w:szCs w:val="24"/>
              </w:rPr>
              <w:t>  /</w:t>
            </w:r>
            <w:r>
              <w:rPr>
                <w:sz w:val="24"/>
                <w:szCs w:val="24"/>
              </w:rPr>
              <w:t>___________________</w:t>
            </w:r>
            <w:r w:rsidRPr="00B272F0">
              <w:rPr>
                <w:sz w:val="24"/>
                <w:szCs w:val="24"/>
              </w:rPr>
              <w:t xml:space="preserve"> /</w:t>
            </w:r>
          </w:p>
        </w:tc>
        <w:tc>
          <w:tcPr>
            <w:tcW w:w="2500" w:type="pct"/>
            <w:tcBorders>
              <w:bottom w:val="nil"/>
            </w:tcBorders>
          </w:tcPr>
          <w:p w:rsidR="00D7538E" w:rsidRPr="00B272F0" w:rsidRDefault="00D7538E" w:rsidP="002722D6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 xml:space="preserve">от имени </w:t>
            </w:r>
            <w:r>
              <w:rPr>
                <w:sz w:val="24"/>
                <w:szCs w:val="24"/>
              </w:rPr>
              <w:t>Продавца</w:t>
            </w:r>
            <w:r w:rsidRPr="00B272F0">
              <w:rPr>
                <w:sz w:val="24"/>
                <w:szCs w:val="24"/>
              </w:rPr>
              <w:t>:</w:t>
            </w: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>Генеральный директор</w:t>
            </w:r>
            <w:r w:rsidRPr="00543E02">
              <w:rPr>
                <w:sz w:val="24"/>
                <w:szCs w:val="24"/>
              </w:rPr>
              <w:t xml:space="preserve">    </w:t>
            </w:r>
          </w:p>
          <w:p w:rsidR="00D7538E" w:rsidRPr="00B272F0" w:rsidRDefault="00D7538E" w:rsidP="00D7538E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 w:rsidRPr="002E6BFA">
              <w:rPr>
                <w:sz w:val="24"/>
                <w:szCs w:val="24"/>
              </w:rPr>
              <w:t>_______________</w:t>
            </w:r>
            <w:r w:rsidRPr="00B272F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Левин С.В</w:t>
            </w:r>
            <w:r w:rsidRPr="002E6BFA">
              <w:rPr>
                <w:sz w:val="24"/>
                <w:szCs w:val="24"/>
              </w:rPr>
              <w:t>. /</w:t>
            </w:r>
          </w:p>
        </w:tc>
      </w:tr>
      <w:tr w:rsidR="00D7538E" w:rsidRPr="00B272F0">
        <w:tc>
          <w:tcPr>
            <w:tcW w:w="2500" w:type="pct"/>
            <w:tcBorders>
              <w:top w:val="nil"/>
              <w:bottom w:val="nil"/>
            </w:tcBorders>
          </w:tcPr>
          <w:p w:rsidR="00D7538E" w:rsidRPr="00B272F0" w:rsidRDefault="00D7538E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</w:tcPr>
          <w:p w:rsidR="00D7538E" w:rsidRPr="00B272F0" w:rsidRDefault="00D7538E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7538E" w:rsidRPr="00B272F0" w:rsidTr="007600B9">
        <w:trPr>
          <w:trHeight w:val="80"/>
        </w:trPr>
        <w:tc>
          <w:tcPr>
            <w:tcW w:w="2500" w:type="pct"/>
            <w:tcBorders>
              <w:top w:val="nil"/>
            </w:tcBorders>
          </w:tcPr>
          <w:p w:rsidR="00D7538E" w:rsidRPr="00B272F0" w:rsidRDefault="00D7538E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</w:tcBorders>
          </w:tcPr>
          <w:p w:rsidR="00D7538E" w:rsidRPr="00B272F0" w:rsidRDefault="00D7538E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М.П.</w:t>
            </w:r>
          </w:p>
        </w:tc>
      </w:tr>
    </w:tbl>
    <w:p w:rsidR="00D06A4C" w:rsidRPr="00B272F0" w:rsidRDefault="00D06A4C" w:rsidP="00B272F0">
      <w:pPr>
        <w:spacing w:before="0" w:after="0" w:line="240" w:lineRule="auto"/>
        <w:rPr>
          <w:sz w:val="24"/>
          <w:szCs w:val="24"/>
        </w:rPr>
      </w:pP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p w:rsidR="00C722B9" w:rsidRPr="00B272F0" w:rsidRDefault="00C722B9" w:rsidP="00B272F0">
      <w:pPr>
        <w:spacing w:before="0" w:after="0" w:line="240" w:lineRule="auto"/>
        <w:ind w:left="6480" w:firstLine="0"/>
        <w:jc w:val="left"/>
        <w:rPr>
          <w:sz w:val="24"/>
          <w:szCs w:val="24"/>
        </w:rPr>
      </w:pPr>
      <w:r w:rsidRPr="00B272F0">
        <w:rPr>
          <w:sz w:val="24"/>
          <w:szCs w:val="24"/>
        </w:rPr>
        <w:t xml:space="preserve">Приложение № 1 к </w:t>
      </w:r>
      <w:r w:rsidR="00FC6E14">
        <w:rPr>
          <w:sz w:val="24"/>
          <w:szCs w:val="24"/>
        </w:rPr>
        <w:br/>
      </w:r>
      <w:r w:rsidRPr="00B272F0">
        <w:rPr>
          <w:sz w:val="24"/>
          <w:szCs w:val="24"/>
        </w:rPr>
        <w:t>Договору №</w:t>
      </w:r>
      <w:r w:rsidR="00FC6E14">
        <w:rPr>
          <w:sz w:val="24"/>
          <w:szCs w:val="24"/>
        </w:rPr>
        <w:t xml:space="preserve"> </w:t>
      </w:r>
      <w:r w:rsidR="00D7538E">
        <w:rPr>
          <w:sz w:val="24"/>
          <w:szCs w:val="24"/>
        </w:rPr>
        <w:t>_____________</w:t>
      </w:r>
      <w:r w:rsidR="00FC6E14">
        <w:rPr>
          <w:sz w:val="24"/>
          <w:szCs w:val="24"/>
        </w:rPr>
        <w:br/>
      </w:r>
      <w:r w:rsidRPr="00B272F0">
        <w:rPr>
          <w:sz w:val="24"/>
          <w:szCs w:val="24"/>
        </w:rPr>
        <w:t>от "__" _________ 20</w:t>
      </w:r>
      <w:r w:rsidR="00FC6E14">
        <w:rPr>
          <w:sz w:val="24"/>
          <w:szCs w:val="24"/>
        </w:rPr>
        <w:t>1</w:t>
      </w:r>
      <w:r w:rsidR="00D7538E">
        <w:rPr>
          <w:sz w:val="24"/>
          <w:szCs w:val="24"/>
        </w:rPr>
        <w:t>9</w:t>
      </w:r>
      <w:r w:rsidRPr="00B272F0">
        <w:rPr>
          <w:sz w:val="24"/>
          <w:szCs w:val="24"/>
        </w:rPr>
        <w:t xml:space="preserve"> г.</w:t>
      </w:r>
    </w:p>
    <w:p w:rsidR="007A73AD" w:rsidRPr="00B272F0" w:rsidRDefault="007A73AD" w:rsidP="00B272F0">
      <w:pPr>
        <w:spacing w:before="0" w:after="0" w:line="240" w:lineRule="auto"/>
        <w:ind w:firstLine="0"/>
        <w:rPr>
          <w:sz w:val="24"/>
          <w:szCs w:val="24"/>
        </w:rPr>
      </w:pPr>
      <w:r w:rsidRPr="00B272F0">
        <w:rPr>
          <w:sz w:val="24"/>
          <w:szCs w:val="24"/>
        </w:rPr>
        <w:t>ФОРМА  ДОКУМЕНТА</w:t>
      </w:r>
    </w:p>
    <w:p w:rsidR="001875E1" w:rsidRPr="00B272F0" w:rsidRDefault="00C722B9" w:rsidP="00B272F0">
      <w:pPr>
        <w:spacing w:before="0" w:after="0" w:line="240" w:lineRule="auto"/>
        <w:jc w:val="center"/>
        <w:rPr>
          <w:sz w:val="24"/>
          <w:szCs w:val="24"/>
        </w:rPr>
      </w:pPr>
      <w:r w:rsidRPr="00B272F0">
        <w:rPr>
          <w:sz w:val="24"/>
          <w:szCs w:val="24"/>
        </w:rPr>
        <w:t>АКТ</w:t>
      </w:r>
    </w:p>
    <w:p w:rsidR="00C722B9" w:rsidRPr="00B272F0" w:rsidRDefault="00C722B9" w:rsidP="00B272F0">
      <w:pPr>
        <w:spacing w:before="0" w:after="0" w:line="240" w:lineRule="auto"/>
        <w:jc w:val="center"/>
        <w:rPr>
          <w:sz w:val="24"/>
          <w:szCs w:val="24"/>
        </w:rPr>
      </w:pPr>
      <w:r w:rsidRPr="00B272F0">
        <w:rPr>
          <w:sz w:val="24"/>
          <w:szCs w:val="24"/>
        </w:rPr>
        <w:t>Приема-передачи  транспортного  средства</w:t>
      </w:r>
    </w:p>
    <w:p w:rsidR="00C722B9" w:rsidRPr="00B272F0" w:rsidRDefault="00C722B9" w:rsidP="00B272F0">
      <w:pPr>
        <w:spacing w:before="0" w:after="0" w:line="240" w:lineRule="auto"/>
        <w:rPr>
          <w:sz w:val="24"/>
          <w:szCs w:val="24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6657"/>
      </w:tblGrid>
      <w:tr w:rsidR="00C722B9" w:rsidRPr="00B272F0" w:rsidTr="00C722B9">
        <w:tc>
          <w:tcPr>
            <w:tcW w:w="1717" w:type="pct"/>
            <w:tcBorders>
              <w:top w:val="nil"/>
              <w:left w:val="nil"/>
              <w:bottom w:val="nil"/>
              <w:right w:val="nil"/>
            </w:tcBorders>
          </w:tcPr>
          <w:p w:rsidR="00C722B9" w:rsidRPr="00B272F0" w:rsidRDefault="00C722B9" w:rsidP="00D7538E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г. </w:t>
            </w:r>
            <w:r w:rsidR="00D7538E">
              <w:rPr>
                <w:sz w:val="24"/>
                <w:szCs w:val="24"/>
              </w:rPr>
              <w:t>Астрахань</w:t>
            </w:r>
          </w:p>
        </w:tc>
        <w:tc>
          <w:tcPr>
            <w:tcW w:w="3283" w:type="pct"/>
            <w:tcBorders>
              <w:top w:val="nil"/>
              <w:left w:val="nil"/>
              <w:bottom w:val="nil"/>
              <w:right w:val="nil"/>
            </w:tcBorders>
          </w:tcPr>
          <w:p w:rsidR="00C722B9" w:rsidRPr="00B272F0" w:rsidRDefault="00C722B9" w:rsidP="00B272F0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"</w:t>
            </w:r>
            <w:r w:rsidRPr="00B272F0">
              <w:rPr>
                <w:sz w:val="24"/>
                <w:szCs w:val="24"/>
                <w:u w:val="single"/>
              </w:rPr>
              <w:t>        </w:t>
            </w:r>
            <w:r w:rsidRPr="00B272F0">
              <w:rPr>
                <w:sz w:val="24"/>
                <w:szCs w:val="24"/>
              </w:rPr>
              <w:t xml:space="preserve">" </w:t>
            </w:r>
            <w:r w:rsidRPr="00B272F0">
              <w:rPr>
                <w:sz w:val="24"/>
                <w:szCs w:val="24"/>
                <w:u w:val="single"/>
              </w:rPr>
              <w:t>                    </w:t>
            </w:r>
            <w:r w:rsidRPr="00B272F0">
              <w:rPr>
                <w:sz w:val="24"/>
                <w:szCs w:val="24"/>
              </w:rPr>
              <w:t xml:space="preserve"> </w:t>
            </w:r>
            <w:r w:rsidRPr="00B272F0">
              <w:rPr>
                <w:sz w:val="24"/>
                <w:szCs w:val="24"/>
                <w:u w:val="single"/>
              </w:rPr>
              <w:t>          </w:t>
            </w:r>
            <w:r w:rsidRPr="00B272F0">
              <w:rPr>
                <w:sz w:val="24"/>
                <w:szCs w:val="24"/>
              </w:rPr>
              <w:t xml:space="preserve"> г.</w:t>
            </w:r>
          </w:p>
        </w:tc>
      </w:tr>
    </w:tbl>
    <w:p w:rsidR="00C722B9" w:rsidRPr="00B272F0" w:rsidRDefault="00C722B9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  <w:u w:val="single"/>
        </w:rPr>
        <w:t>                                             </w:t>
      </w:r>
      <w:r w:rsidRPr="00B272F0">
        <w:rPr>
          <w:sz w:val="24"/>
          <w:szCs w:val="24"/>
        </w:rPr>
        <w:t>, далее именуемый</w:t>
      </w:r>
      <w:r w:rsidRPr="00B272F0">
        <w:rPr>
          <w:sz w:val="24"/>
          <w:szCs w:val="24"/>
          <w:u w:val="single"/>
        </w:rPr>
        <w:t>       </w:t>
      </w:r>
      <w:r w:rsidRPr="00B272F0">
        <w:rPr>
          <w:sz w:val="24"/>
          <w:szCs w:val="24"/>
        </w:rPr>
        <w:t xml:space="preserve"> «Покупатель», в лице </w:t>
      </w:r>
      <w:r w:rsidRPr="00B272F0">
        <w:rPr>
          <w:sz w:val="24"/>
          <w:szCs w:val="24"/>
          <w:u w:val="single"/>
        </w:rPr>
        <w:t>                (должность)                </w:t>
      </w:r>
      <w:r w:rsidRPr="00B272F0">
        <w:rPr>
          <w:sz w:val="24"/>
          <w:szCs w:val="24"/>
        </w:rPr>
        <w:t xml:space="preserve"> </w:t>
      </w:r>
      <w:r w:rsidRPr="00B272F0">
        <w:rPr>
          <w:sz w:val="24"/>
          <w:szCs w:val="24"/>
          <w:u w:val="single"/>
        </w:rPr>
        <w:t>                                (Ф.И.О.)                                </w:t>
      </w:r>
      <w:r w:rsidRPr="00B272F0">
        <w:rPr>
          <w:sz w:val="24"/>
          <w:szCs w:val="24"/>
        </w:rPr>
        <w:t>, действующего на основании ______________, с одной стороны и</w:t>
      </w:r>
    </w:p>
    <w:p w:rsidR="00C722B9" w:rsidRPr="00B272F0" w:rsidRDefault="00BB0406" w:rsidP="00B272F0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C722B9" w:rsidRPr="00B272F0">
        <w:rPr>
          <w:sz w:val="24"/>
          <w:szCs w:val="24"/>
        </w:rPr>
        <w:t xml:space="preserve">, далее именуемый «Продавец», в лице </w:t>
      </w:r>
      <w:r w:rsidR="00183AC8">
        <w:rPr>
          <w:sz w:val="24"/>
          <w:szCs w:val="24"/>
        </w:rPr>
        <w:t>_______________-</w:t>
      </w:r>
      <w:r w:rsidR="00C722B9" w:rsidRPr="00B272F0">
        <w:rPr>
          <w:sz w:val="24"/>
          <w:szCs w:val="24"/>
        </w:rPr>
        <w:t xml:space="preserve">., действующего на основании </w:t>
      </w:r>
      <w:r w:rsidR="00183AC8">
        <w:rPr>
          <w:sz w:val="24"/>
          <w:szCs w:val="24"/>
        </w:rPr>
        <w:t>____________</w:t>
      </w:r>
      <w:r w:rsidR="00C722B9" w:rsidRPr="00B272F0">
        <w:rPr>
          <w:sz w:val="24"/>
          <w:szCs w:val="24"/>
        </w:rPr>
        <w:t>, с другой стороны, подписали  настоящий  Акт  о нижеследующем:</w:t>
      </w:r>
    </w:p>
    <w:p w:rsidR="00C722B9" w:rsidRPr="00B272F0" w:rsidRDefault="00C722B9" w:rsidP="00B272F0">
      <w:pPr>
        <w:spacing w:before="0" w:after="0" w:line="240" w:lineRule="auto"/>
        <w:rPr>
          <w:sz w:val="24"/>
          <w:szCs w:val="24"/>
        </w:rPr>
      </w:pPr>
    </w:p>
    <w:p w:rsidR="00C722B9" w:rsidRPr="00B272F0" w:rsidRDefault="00C722B9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Во  исполнение  договора  купли-продажи  от  ___________  Продавец  передал, а  Покупатель  принял  транспортное  средство:</w:t>
      </w:r>
    </w:p>
    <w:p w:rsidR="005419E9" w:rsidRPr="0041353F" w:rsidRDefault="003274D3" w:rsidP="00BA0AE8">
      <w:pPr>
        <w:pStyle w:val="3"/>
        <w:numPr>
          <w:ilvl w:val="0"/>
          <w:numId w:val="0"/>
        </w:num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Автомобиль</w:t>
      </w:r>
      <w:r w:rsidRPr="00B272F0">
        <w:rPr>
          <w:sz w:val="24"/>
          <w:szCs w:val="24"/>
        </w:rPr>
        <w:t xml:space="preserve">: </w:t>
      </w:r>
      <w:r w:rsidR="002D5685">
        <w:rPr>
          <w:sz w:val="24"/>
          <w:szCs w:val="24"/>
        </w:rPr>
        <w:t>______</w:t>
      </w:r>
      <w:r w:rsidRPr="00B272F0">
        <w:rPr>
          <w:sz w:val="24"/>
          <w:szCs w:val="24"/>
        </w:rPr>
        <w:t>;</w:t>
      </w:r>
      <w:r w:rsidR="000F0A18"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 xml:space="preserve">Год  выпуска: </w:t>
      </w:r>
      <w:r w:rsidR="002D5685">
        <w:rPr>
          <w:sz w:val="24"/>
          <w:szCs w:val="24"/>
        </w:rPr>
        <w:t>____</w:t>
      </w:r>
      <w:r w:rsidRPr="00B272F0">
        <w:rPr>
          <w:sz w:val="24"/>
          <w:szCs w:val="24"/>
        </w:rPr>
        <w:t>;</w:t>
      </w:r>
      <w:r w:rsidR="00863E88">
        <w:rPr>
          <w:sz w:val="24"/>
          <w:szCs w:val="24"/>
        </w:rPr>
        <w:t xml:space="preserve"> </w:t>
      </w:r>
      <w:r w:rsidRPr="00B272F0">
        <w:rPr>
          <w:sz w:val="24"/>
          <w:szCs w:val="24"/>
          <w:lang w:val="en-US"/>
        </w:rPr>
        <w:t>VIN</w:t>
      </w:r>
      <w:r w:rsidRPr="00B272F0">
        <w:rPr>
          <w:sz w:val="24"/>
          <w:szCs w:val="24"/>
        </w:rPr>
        <w:t>:</w:t>
      </w:r>
      <w:r w:rsidRPr="003274D3">
        <w:rPr>
          <w:sz w:val="24"/>
          <w:szCs w:val="24"/>
        </w:rPr>
        <w:t xml:space="preserve"> </w:t>
      </w:r>
      <w:r w:rsidR="002D5685">
        <w:rPr>
          <w:color w:val="000000"/>
          <w:sz w:val="20"/>
          <w:szCs w:val="20"/>
        </w:rPr>
        <w:t>_______</w:t>
      </w:r>
      <w:r w:rsidRPr="00B272F0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>Модель, № двигателя</w:t>
      </w:r>
      <w:r>
        <w:rPr>
          <w:sz w:val="24"/>
          <w:szCs w:val="24"/>
        </w:rPr>
        <w:t xml:space="preserve">: </w:t>
      </w:r>
      <w:r w:rsidR="002D5685">
        <w:rPr>
          <w:sz w:val="24"/>
          <w:szCs w:val="24"/>
        </w:rPr>
        <w:t>_____</w:t>
      </w:r>
      <w:r>
        <w:rPr>
          <w:sz w:val="24"/>
          <w:szCs w:val="24"/>
        </w:rPr>
        <w:t>;</w:t>
      </w:r>
      <w:r w:rsidR="002D5685"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>Кузов (кабина, прицеп</w:t>
      </w:r>
      <w:r w:rsidRPr="003274D3">
        <w:rPr>
          <w:sz w:val="24"/>
          <w:szCs w:val="24"/>
        </w:rPr>
        <w:t>)</w:t>
      </w:r>
      <w:r>
        <w:rPr>
          <w:sz w:val="24"/>
          <w:szCs w:val="24"/>
        </w:rPr>
        <w:t>:</w:t>
      </w:r>
      <w:r w:rsidRPr="003274D3">
        <w:rPr>
          <w:sz w:val="20"/>
          <w:szCs w:val="20"/>
        </w:rPr>
        <w:t xml:space="preserve"> </w:t>
      </w:r>
      <w:r w:rsidR="002D5685">
        <w:rPr>
          <w:color w:val="000000"/>
          <w:sz w:val="20"/>
          <w:szCs w:val="20"/>
        </w:rPr>
        <w:t>__________</w:t>
      </w:r>
      <w:r>
        <w:rPr>
          <w:sz w:val="20"/>
          <w:szCs w:val="20"/>
        </w:rPr>
        <w:t>;</w:t>
      </w:r>
      <w:r w:rsidR="002D5685">
        <w:rPr>
          <w:sz w:val="20"/>
          <w:szCs w:val="20"/>
        </w:rPr>
        <w:t xml:space="preserve"> </w:t>
      </w:r>
      <w:r w:rsidRPr="00B272F0">
        <w:rPr>
          <w:sz w:val="24"/>
          <w:szCs w:val="24"/>
        </w:rPr>
        <w:t>Цвет  кузова (кабины, прицепа):</w:t>
      </w:r>
      <w:r>
        <w:rPr>
          <w:sz w:val="24"/>
          <w:szCs w:val="24"/>
        </w:rPr>
        <w:t xml:space="preserve"> </w:t>
      </w:r>
      <w:r w:rsidR="002D5685">
        <w:rPr>
          <w:sz w:val="24"/>
          <w:szCs w:val="24"/>
        </w:rPr>
        <w:t>___________</w:t>
      </w:r>
      <w:r w:rsidRPr="00B272F0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Pr="00B272F0">
        <w:rPr>
          <w:sz w:val="24"/>
          <w:szCs w:val="24"/>
        </w:rPr>
        <w:t>ПТС:</w:t>
      </w:r>
      <w:r>
        <w:rPr>
          <w:sz w:val="24"/>
          <w:szCs w:val="24"/>
        </w:rPr>
        <w:t xml:space="preserve"> </w:t>
      </w:r>
      <w:r w:rsidR="002D5685">
        <w:rPr>
          <w:sz w:val="24"/>
          <w:szCs w:val="24"/>
        </w:rPr>
        <w:t>_________</w:t>
      </w:r>
      <w:r>
        <w:rPr>
          <w:sz w:val="24"/>
          <w:szCs w:val="24"/>
        </w:rPr>
        <w:t>;</w:t>
      </w:r>
    </w:p>
    <w:p w:rsidR="007A73AD" w:rsidRPr="005419E9" w:rsidRDefault="007A73AD" w:rsidP="00B272F0">
      <w:pPr>
        <w:pStyle w:val="3"/>
        <w:spacing w:before="0" w:after="0" w:line="240" w:lineRule="auto"/>
        <w:rPr>
          <w:sz w:val="24"/>
          <w:szCs w:val="24"/>
        </w:rPr>
      </w:pPr>
      <w:r w:rsidRPr="005419E9">
        <w:rPr>
          <w:sz w:val="24"/>
          <w:szCs w:val="24"/>
        </w:rPr>
        <w:t xml:space="preserve">Комплект  </w:t>
      </w:r>
      <w:r w:rsidR="004469EF" w:rsidRPr="004469EF">
        <w:rPr>
          <w:sz w:val="24"/>
          <w:szCs w:val="24"/>
        </w:rPr>
        <w:t>зимних  автомобильных  шин</w:t>
      </w:r>
      <w:r w:rsidRPr="005419E9">
        <w:rPr>
          <w:sz w:val="24"/>
          <w:szCs w:val="24"/>
        </w:rPr>
        <w:t>;</w:t>
      </w:r>
    </w:p>
    <w:p w:rsidR="004469EF" w:rsidRDefault="004469EF" w:rsidP="00B272F0">
      <w:pPr>
        <w:spacing w:before="0" w:after="0" w:line="240" w:lineRule="auto"/>
        <w:rPr>
          <w:sz w:val="24"/>
          <w:szCs w:val="24"/>
        </w:rPr>
      </w:pPr>
    </w:p>
    <w:p w:rsidR="001875E1" w:rsidRPr="00B272F0" w:rsidRDefault="007A73AD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Подписывая  настоящий  Акт  Покупатель  подтверждает, что  автомобиль  им  осмотрен, претензий  к  состоянию  автомобиля  Покупатель  не  имеет.</w:t>
      </w:r>
    </w:p>
    <w:p w:rsidR="007A73AD" w:rsidRPr="00B272F0" w:rsidRDefault="007A73AD" w:rsidP="00B272F0">
      <w:pPr>
        <w:spacing w:before="0" w:after="0" w:line="240" w:lineRule="auto"/>
        <w:rPr>
          <w:sz w:val="24"/>
          <w:szCs w:val="24"/>
        </w:rPr>
      </w:pPr>
    </w:p>
    <w:p w:rsidR="007A73AD" w:rsidRPr="00B272F0" w:rsidRDefault="007A73AD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ПОКУПАТЕЛЬ</w:t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  <w:t>ПРОДАВЕЦ</w:t>
      </w:r>
    </w:p>
    <w:p w:rsidR="007A73AD" w:rsidRPr="00B272F0" w:rsidRDefault="007A73AD" w:rsidP="00B272F0">
      <w:pPr>
        <w:spacing w:before="0" w:after="0" w:line="240" w:lineRule="auto"/>
        <w:rPr>
          <w:sz w:val="24"/>
          <w:szCs w:val="24"/>
        </w:rPr>
      </w:pPr>
    </w:p>
    <w:p w:rsidR="007A73AD" w:rsidRPr="00B272F0" w:rsidRDefault="007A73AD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________________</w:t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</w:r>
      <w:r w:rsidRPr="00B272F0">
        <w:rPr>
          <w:sz w:val="24"/>
          <w:szCs w:val="24"/>
        </w:rPr>
        <w:tab/>
        <w:t>________________</w:t>
      </w:r>
    </w:p>
    <w:p w:rsidR="009A7670" w:rsidRPr="00B272F0" w:rsidRDefault="009A7670" w:rsidP="00B272F0">
      <w:pPr>
        <w:spacing w:before="0" w:after="0" w:line="240" w:lineRule="auto"/>
        <w:ind w:firstLine="0"/>
        <w:rPr>
          <w:sz w:val="24"/>
          <w:szCs w:val="24"/>
        </w:rPr>
      </w:pPr>
      <w:r w:rsidRPr="00B272F0">
        <w:rPr>
          <w:sz w:val="24"/>
          <w:szCs w:val="24"/>
        </w:rPr>
        <w:t xml:space="preserve">КОНЕЦ  ФОРМЫ </w:t>
      </w:r>
    </w:p>
    <w:p w:rsidR="007A73AD" w:rsidRPr="00B272F0" w:rsidRDefault="00B44A4D" w:rsidP="00B44A4D">
      <w:pPr>
        <w:tabs>
          <w:tab w:val="left" w:pos="8328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1875E1" w:rsidRPr="00B272F0" w:rsidRDefault="007A73AD" w:rsidP="00B272F0">
      <w:pPr>
        <w:spacing w:before="0" w:after="0" w:line="240" w:lineRule="auto"/>
        <w:ind w:firstLine="0"/>
        <w:rPr>
          <w:sz w:val="24"/>
          <w:szCs w:val="24"/>
        </w:rPr>
      </w:pPr>
      <w:r w:rsidRPr="00B272F0">
        <w:rPr>
          <w:sz w:val="24"/>
          <w:szCs w:val="24"/>
        </w:rPr>
        <w:t>ФОРМА  ДОКУМЕНТА  СОГЛАСОВАНА</w:t>
      </w:r>
    </w:p>
    <w:p w:rsidR="007A73AD" w:rsidRPr="00B272F0" w:rsidRDefault="007A73AD" w:rsidP="00B272F0">
      <w:pPr>
        <w:spacing w:before="0" w:after="0" w:line="240" w:lineRule="auto"/>
        <w:ind w:firstLine="0"/>
        <w:rPr>
          <w:sz w:val="24"/>
          <w:szCs w:val="24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00151" w:rsidRPr="00B272F0" w:rsidTr="00590A42">
        <w:tc>
          <w:tcPr>
            <w:tcW w:w="2500" w:type="pct"/>
          </w:tcPr>
          <w:p w:rsidR="00B00151" w:rsidRPr="00B272F0" w:rsidRDefault="00B00151" w:rsidP="00B272F0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</w:tcPr>
          <w:p w:rsidR="00B00151" w:rsidRPr="00B272F0" w:rsidRDefault="00B00151" w:rsidP="00B272F0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D7538E" w:rsidRPr="00B272F0" w:rsidTr="00590A42">
        <w:tc>
          <w:tcPr>
            <w:tcW w:w="2500" w:type="pct"/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 xml:space="preserve">    </w:t>
            </w:r>
            <w:r w:rsidRPr="003D6728">
              <w:rPr>
                <w:sz w:val="24"/>
                <w:szCs w:val="24"/>
                <w:u w:val="single"/>
              </w:rPr>
              <w:t xml:space="preserve">                     </w:t>
            </w:r>
            <w:r w:rsidRPr="00B272F0">
              <w:rPr>
                <w:sz w:val="24"/>
                <w:szCs w:val="24"/>
                <w:u w:val="single"/>
              </w:rPr>
              <w:t xml:space="preserve">  </w:t>
            </w:r>
            <w:r w:rsidRPr="00B272F0">
              <w:rPr>
                <w:sz w:val="24"/>
                <w:szCs w:val="24"/>
              </w:rPr>
              <w:t>  /</w:t>
            </w:r>
            <w:r>
              <w:rPr>
                <w:sz w:val="24"/>
                <w:szCs w:val="24"/>
              </w:rPr>
              <w:t>___________________</w:t>
            </w:r>
            <w:r w:rsidRPr="00B272F0">
              <w:rPr>
                <w:sz w:val="24"/>
                <w:szCs w:val="24"/>
              </w:rPr>
              <w:t xml:space="preserve"> /</w:t>
            </w:r>
          </w:p>
        </w:tc>
        <w:tc>
          <w:tcPr>
            <w:tcW w:w="2500" w:type="pct"/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 xml:space="preserve">от имени </w:t>
            </w:r>
            <w:r>
              <w:rPr>
                <w:sz w:val="24"/>
                <w:szCs w:val="24"/>
              </w:rPr>
              <w:t>Продавца</w:t>
            </w:r>
            <w:r w:rsidRPr="00B272F0">
              <w:rPr>
                <w:sz w:val="24"/>
                <w:szCs w:val="24"/>
              </w:rPr>
              <w:t>:</w:t>
            </w: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>Генеральный директор</w:t>
            </w:r>
            <w:r w:rsidRPr="00543E02">
              <w:rPr>
                <w:sz w:val="24"/>
                <w:szCs w:val="24"/>
              </w:rPr>
              <w:t xml:space="preserve">    </w:t>
            </w:r>
          </w:p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 w:rsidRPr="002E6BFA">
              <w:rPr>
                <w:sz w:val="24"/>
                <w:szCs w:val="24"/>
              </w:rPr>
              <w:t>_______________</w:t>
            </w:r>
            <w:r w:rsidRPr="00B272F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Левин С.В</w:t>
            </w:r>
            <w:r w:rsidRPr="002E6BFA">
              <w:rPr>
                <w:sz w:val="24"/>
                <w:szCs w:val="24"/>
              </w:rPr>
              <w:t>. /</w:t>
            </w:r>
          </w:p>
        </w:tc>
      </w:tr>
      <w:tr w:rsidR="00D7538E" w:rsidRPr="00B272F0" w:rsidTr="00590A42">
        <w:tc>
          <w:tcPr>
            <w:tcW w:w="2500" w:type="pct"/>
            <w:tcBorders>
              <w:bottom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bottom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B00151" w:rsidRPr="00B272F0" w:rsidTr="00590A42">
        <w:tc>
          <w:tcPr>
            <w:tcW w:w="2500" w:type="pct"/>
            <w:tcBorders>
              <w:top w:val="nil"/>
              <w:bottom w:val="nil"/>
            </w:tcBorders>
          </w:tcPr>
          <w:p w:rsidR="00B00151" w:rsidRPr="00B272F0" w:rsidRDefault="00B00151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</w:tcPr>
          <w:p w:rsidR="00B00151" w:rsidRPr="00B272F0" w:rsidRDefault="00B00151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М.П.</w:t>
            </w:r>
          </w:p>
        </w:tc>
      </w:tr>
      <w:tr w:rsidR="00B00151" w:rsidRPr="00B272F0" w:rsidTr="00590A42">
        <w:trPr>
          <w:trHeight w:val="80"/>
        </w:trPr>
        <w:tc>
          <w:tcPr>
            <w:tcW w:w="2500" w:type="pct"/>
            <w:tcBorders>
              <w:top w:val="nil"/>
            </w:tcBorders>
          </w:tcPr>
          <w:p w:rsidR="00B00151" w:rsidRPr="00B272F0" w:rsidRDefault="00B00151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</w:tcBorders>
          </w:tcPr>
          <w:p w:rsidR="00B00151" w:rsidRPr="00B272F0" w:rsidRDefault="00B00151" w:rsidP="00B272F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</w:tbl>
    <w:p w:rsidR="007A73AD" w:rsidRPr="00B272F0" w:rsidRDefault="007A73AD" w:rsidP="00B272F0">
      <w:pPr>
        <w:spacing w:before="0" w:after="0" w:line="240" w:lineRule="auto"/>
        <w:ind w:firstLine="0"/>
        <w:rPr>
          <w:sz w:val="24"/>
          <w:szCs w:val="24"/>
        </w:rPr>
      </w:pPr>
    </w:p>
    <w:tbl>
      <w:tblPr>
        <w:tblW w:w="97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1653"/>
        <w:gridCol w:w="2268"/>
        <w:gridCol w:w="2409"/>
        <w:gridCol w:w="2971"/>
      </w:tblGrid>
      <w:tr w:rsidR="001875E1" w:rsidRPr="00B272F0" w:rsidTr="00FC6E14">
        <w:trPr>
          <w:trHeight w:val="765"/>
        </w:trPr>
        <w:tc>
          <w:tcPr>
            <w:tcW w:w="489" w:type="dxa"/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bookmarkStart w:id="39" w:name="RANGE!A1:E11"/>
            <w:bookmarkEnd w:id="39"/>
          </w:p>
        </w:tc>
        <w:tc>
          <w:tcPr>
            <w:tcW w:w="1653" w:type="dxa"/>
            <w:shd w:val="clear" w:color="auto" w:fill="auto"/>
            <w:vAlign w:val="center"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722B9" w:rsidRPr="00B272F0" w:rsidRDefault="00C722B9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:rsidR="004469EF" w:rsidRDefault="004469EF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4469EF" w:rsidRDefault="004469EF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4469EF" w:rsidRDefault="004469EF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B00151" w:rsidRDefault="00B00151" w:rsidP="00FC6E14">
            <w:pPr>
              <w:spacing w:before="0" w:after="0" w:line="240" w:lineRule="auto"/>
              <w:ind w:left="-255" w:firstLine="0"/>
              <w:jc w:val="left"/>
              <w:rPr>
                <w:sz w:val="24"/>
                <w:szCs w:val="24"/>
              </w:rPr>
            </w:pPr>
          </w:p>
          <w:p w:rsidR="00FC6E14" w:rsidRDefault="001875E1" w:rsidP="00FC6E14">
            <w:pPr>
              <w:spacing w:before="0" w:after="0" w:line="240" w:lineRule="auto"/>
              <w:ind w:left="-391" w:right="-114" w:firstLine="283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Приложение № 2 </w:t>
            </w:r>
          </w:p>
          <w:p w:rsidR="00FC6E14" w:rsidRDefault="001875E1" w:rsidP="00FC6E14">
            <w:pPr>
              <w:spacing w:before="0" w:after="0" w:line="240" w:lineRule="auto"/>
              <w:ind w:left="-108"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к Договору </w:t>
            </w:r>
          </w:p>
          <w:p w:rsidR="00FC6E14" w:rsidRDefault="001875E1" w:rsidP="00FC6E14">
            <w:pPr>
              <w:spacing w:before="0" w:after="0" w:line="240" w:lineRule="auto"/>
              <w:ind w:left="-108"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№</w:t>
            </w:r>
            <w:r w:rsidR="00FC6E14">
              <w:rPr>
                <w:sz w:val="24"/>
                <w:szCs w:val="24"/>
              </w:rPr>
              <w:t xml:space="preserve"> </w:t>
            </w:r>
            <w:r w:rsidR="00D7538E">
              <w:rPr>
                <w:sz w:val="24"/>
                <w:szCs w:val="24"/>
              </w:rPr>
              <w:t>__________</w:t>
            </w:r>
            <w:r w:rsidR="00FC6E14">
              <w:rPr>
                <w:sz w:val="24"/>
                <w:szCs w:val="24"/>
              </w:rPr>
              <w:t xml:space="preserve">от </w:t>
            </w:r>
          </w:p>
          <w:p w:rsidR="001875E1" w:rsidRPr="00B272F0" w:rsidRDefault="00D7538E" w:rsidP="00FC6E14">
            <w:pPr>
              <w:spacing w:before="0" w:after="0" w:line="240" w:lineRule="auto"/>
              <w:ind w:left="-10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"__" _________ 2019</w:t>
            </w:r>
            <w:r w:rsidR="001875E1" w:rsidRPr="00B272F0">
              <w:rPr>
                <w:sz w:val="24"/>
                <w:szCs w:val="24"/>
              </w:rPr>
              <w:t xml:space="preserve"> г.</w:t>
            </w:r>
          </w:p>
        </w:tc>
      </w:tr>
      <w:tr w:rsidR="009A7670" w:rsidRPr="00B272F0" w:rsidTr="00FC6E14">
        <w:trPr>
          <w:trHeight w:val="255"/>
        </w:trPr>
        <w:tc>
          <w:tcPr>
            <w:tcW w:w="441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670" w:rsidRPr="00B272F0" w:rsidRDefault="00D7538E" w:rsidP="00D7538E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</w:t>
            </w:r>
            <w:r w:rsidR="009A7670" w:rsidRPr="00B272F0">
              <w:rPr>
                <w:sz w:val="24"/>
                <w:szCs w:val="24"/>
              </w:rPr>
              <w:t>ФОРМА  ДОКУМЕНТА</w:t>
            </w: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670" w:rsidRPr="00B272F0" w:rsidRDefault="009A7670" w:rsidP="00D7538E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670" w:rsidRPr="00B272F0" w:rsidRDefault="009A7670" w:rsidP="00D7538E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75E1" w:rsidRPr="00B272F0" w:rsidTr="00FC6E14">
        <w:trPr>
          <w:trHeight w:val="825"/>
        </w:trPr>
        <w:tc>
          <w:tcPr>
            <w:tcW w:w="9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D7538E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272F0">
              <w:rPr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 )</w:t>
            </w:r>
          </w:p>
        </w:tc>
      </w:tr>
      <w:tr w:rsidR="001875E1" w:rsidRPr="00B272F0" w:rsidTr="00FC6E14">
        <w:trPr>
          <w:trHeight w:val="1742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</w:pPr>
            <w:r w:rsidRPr="00B272F0">
              <w:t>№ п/п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</w:pPr>
            <w:r w:rsidRPr="00B272F0">
              <w:t xml:space="preserve">Наименование контрагента                                             </w:t>
            </w:r>
            <w:r w:rsidRPr="00B272F0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</w:pPr>
            <w:r w:rsidRPr="00B272F0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</w:pPr>
            <w:r w:rsidRPr="00B272F0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B272F0">
              <w:rPr>
                <w:color w:val="0000FF"/>
              </w:rPr>
              <w:t>(ФИО, паспортные данные, ИНН)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</w:pPr>
            <w:r w:rsidRPr="00B272F0">
              <w:t xml:space="preserve">Подтверждающие документы             </w:t>
            </w:r>
            <w:r w:rsidRPr="00B272F0">
              <w:rPr>
                <w:color w:val="0000FF"/>
              </w:rPr>
              <w:t xml:space="preserve"> (наименование, реквизиты)</w:t>
            </w:r>
          </w:p>
        </w:tc>
      </w:tr>
      <w:tr w:rsidR="001875E1" w:rsidRPr="00B272F0" w:rsidTr="00FC6E14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5</w:t>
            </w:r>
          </w:p>
        </w:tc>
      </w:tr>
      <w:tr w:rsidR="001875E1" w:rsidRPr="00B272F0" w:rsidTr="00FC6E14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</w:tr>
      <w:tr w:rsidR="001875E1" w:rsidRPr="00B272F0" w:rsidTr="00FC6E14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</w:tr>
      <w:tr w:rsidR="001875E1" w:rsidRPr="00B272F0" w:rsidTr="00FC6E14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 </w:t>
            </w:r>
          </w:p>
        </w:tc>
      </w:tr>
      <w:tr w:rsidR="001875E1" w:rsidRPr="00B272F0" w:rsidTr="00FC6E14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875E1" w:rsidRPr="00B272F0" w:rsidTr="00FC6E14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875E1" w:rsidRPr="00B272F0" w:rsidTr="00FC6E14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875E1" w:rsidRPr="00B272F0" w:rsidTr="00FC6E14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 xml:space="preserve">"___"________20___ г. 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875E1" w:rsidRPr="00B272F0" w:rsidTr="00FC6E14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B272F0" w:rsidRDefault="001875E1" w:rsidP="00B272F0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FC5003" w:rsidRPr="00B272F0" w:rsidRDefault="009A7670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r w:rsidRPr="00B272F0">
        <w:rPr>
          <w:b w:val="0"/>
          <w:sz w:val="24"/>
          <w:szCs w:val="24"/>
        </w:rPr>
        <w:t>КОНЕЦ  ФОРМЫ</w:t>
      </w:r>
    </w:p>
    <w:p w:rsidR="009A7670" w:rsidRDefault="009A7670" w:rsidP="00B272F0">
      <w:pPr>
        <w:spacing w:before="0" w:after="0" w:line="240" w:lineRule="auto"/>
        <w:ind w:firstLine="0"/>
        <w:rPr>
          <w:sz w:val="24"/>
          <w:szCs w:val="24"/>
        </w:rPr>
      </w:pPr>
      <w:r w:rsidRPr="00B272F0">
        <w:rPr>
          <w:sz w:val="24"/>
          <w:szCs w:val="24"/>
        </w:rPr>
        <w:t>ФОРМА  ДОКУМЕНТА  СОГЛАСОВАНА</w:t>
      </w:r>
    </w:p>
    <w:p w:rsidR="00FC5003" w:rsidRPr="00B272F0" w:rsidRDefault="00FC5003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D7538E" w:rsidRPr="00B272F0" w:rsidTr="00A07E7F">
        <w:tc>
          <w:tcPr>
            <w:tcW w:w="2500" w:type="pct"/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D7538E" w:rsidRPr="00B272F0" w:rsidTr="00A07E7F">
        <w:tc>
          <w:tcPr>
            <w:tcW w:w="2500" w:type="pct"/>
            <w:tcBorders>
              <w:bottom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 xml:space="preserve">    </w:t>
            </w:r>
            <w:r w:rsidRPr="003D6728">
              <w:rPr>
                <w:sz w:val="24"/>
                <w:szCs w:val="24"/>
                <w:u w:val="single"/>
              </w:rPr>
              <w:t xml:space="preserve">                     </w:t>
            </w:r>
            <w:r w:rsidRPr="00B272F0">
              <w:rPr>
                <w:sz w:val="24"/>
                <w:szCs w:val="24"/>
                <w:u w:val="single"/>
              </w:rPr>
              <w:t xml:space="preserve">  </w:t>
            </w:r>
            <w:r w:rsidRPr="00B272F0">
              <w:rPr>
                <w:sz w:val="24"/>
                <w:szCs w:val="24"/>
              </w:rPr>
              <w:t>  /</w:t>
            </w:r>
            <w:r>
              <w:rPr>
                <w:sz w:val="24"/>
                <w:szCs w:val="24"/>
              </w:rPr>
              <w:t>___________________</w:t>
            </w:r>
            <w:r w:rsidRPr="00B272F0">
              <w:rPr>
                <w:sz w:val="24"/>
                <w:szCs w:val="24"/>
              </w:rPr>
              <w:t xml:space="preserve"> /</w:t>
            </w:r>
          </w:p>
        </w:tc>
        <w:tc>
          <w:tcPr>
            <w:tcW w:w="2500" w:type="pct"/>
            <w:tcBorders>
              <w:bottom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 xml:space="preserve">от имени </w:t>
            </w:r>
            <w:r>
              <w:rPr>
                <w:sz w:val="24"/>
                <w:szCs w:val="24"/>
              </w:rPr>
              <w:t>Продавца</w:t>
            </w:r>
            <w:r w:rsidRPr="00B272F0">
              <w:rPr>
                <w:sz w:val="24"/>
                <w:szCs w:val="24"/>
              </w:rPr>
              <w:t>:</w:t>
            </w: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>Генеральный директор</w:t>
            </w:r>
            <w:r w:rsidRPr="00543E02">
              <w:rPr>
                <w:sz w:val="24"/>
                <w:szCs w:val="24"/>
              </w:rPr>
              <w:t xml:space="preserve">    </w:t>
            </w:r>
          </w:p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 w:rsidRPr="002E6BFA">
              <w:rPr>
                <w:sz w:val="24"/>
                <w:szCs w:val="24"/>
              </w:rPr>
              <w:t>_______________</w:t>
            </w:r>
            <w:r w:rsidRPr="00B272F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Левин С.В</w:t>
            </w:r>
            <w:r w:rsidRPr="002E6BFA">
              <w:rPr>
                <w:sz w:val="24"/>
                <w:szCs w:val="24"/>
              </w:rPr>
              <w:t>. /</w:t>
            </w:r>
          </w:p>
        </w:tc>
      </w:tr>
      <w:tr w:rsidR="00D7538E" w:rsidRPr="00B272F0" w:rsidTr="00A07E7F">
        <w:tc>
          <w:tcPr>
            <w:tcW w:w="2500" w:type="pct"/>
            <w:tcBorders>
              <w:top w:val="nil"/>
              <w:bottom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7538E" w:rsidRPr="00B272F0" w:rsidTr="00A07E7F">
        <w:trPr>
          <w:trHeight w:val="80"/>
        </w:trPr>
        <w:tc>
          <w:tcPr>
            <w:tcW w:w="2500" w:type="pct"/>
            <w:tcBorders>
              <w:top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М.П.</w:t>
            </w:r>
          </w:p>
        </w:tc>
      </w:tr>
    </w:tbl>
    <w:p w:rsidR="00FC5003" w:rsidRPr="00B272F0" w:rsidRDefault="00FC5003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Pr="00B272F0" w:rsidRDefault="00FC5003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Pr="00B272F0" w:rsidRDefault="00FC5003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375D76" w:rsidRDefault="00375D76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  <w:sectPr w:rsidR="00375D76" w:rsidSect="00B00151">
          <w:headerReference w:type="default" r:id="rId9"/>
          <w:footerReference w:type="default" r:id="rId10"/>
          <w:footerReference w:type="first" r:id="rId11"/>
          <w:pgSz w:w="11907" w:h="16839" w:code="9"/>
          <w:pgMar w:top="993" w:right="567" w:bottom="567" w:left="1418" w:header="720" w:footer="720" w:gutter="0"/>
          <w:pgNumType w:start="1"/>
          <w:cols w:space="720"/>
          <w:titlePg/>
        </w:sectPr>
      </w:pPr>
    </w:p>
    <w:p w:rsidR="001875E1" w:rsidRPr="00B272F0" w:rsidRDefault="001875E1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 w:rsidRPr="00B272F0">
        <w:rPr>
          <w:b w:val="0"/>
          <w:sz w:val="24"/>
          <w:szCs w:val="24"/>
        </w:rPr>
        <w:t>Приложение № 3</w:t>
      </w:r>
    </w:p>
    <w:p w:rsidR="001875E1" w:rsidRPr="00B272F0" w:rsidRDefault="001875E1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 w:rsidRPr="00B272F0">
        <w:rPr>
          <w:b w:val="0"/>
          <w:sz w:val="24"/>
          <w:szCs w:val="24"/>
        </w:rPr>
        <w:t xml:space="preserve">к Договору № </w:t>
      </w:r>
      <w:r w:rsidR="00D7538E">
        <w:rPr>
          <w:b w:val="0"/>
          <w:sz w:val="24"/>
          <w:szCs w:val="24"/>
        </w:rPr>
        <w:t>____________</w:t>
      </w:r>
      <w:r w:rsidRPr="00B272F0">
        <w:rPr>
          <w:b w:val="0"/>
          <w:sz w:val="24"/>
          <w:szCs w:val="24"/>
        </w:rPr>
        <w:t>от _______</w:t>
      </w:r>
    </w:p>
    <w:p w:rsidR="001875E1" w:rsidRPr="00B272F0" w:rsidRDefault="001875E1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272F0">
        <w:rPr>
          <w:sz w:val="24"/>
          <w:szCs w:val="24"/>
        </w:rPr>
        <w:t>ФОРМА</w:t>
      </w:r>
    </w:p>
    <w:p w:rsidR="001875E1" w:rsidRPr="00B272F0" w:rsidRDefault="001875E1" w:rsidP="00B272F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B272F0" w:rsidRDefault="001875E1" w:rsidP="00B272F0">
      <w:pPr>
        <w:pBdr>
          <w:top w:val="single" w:sz="4" w:space="1" w:color="auto"/>
        </w:pBdr>
        <w:shd w:val="clear" w:color="auto" w:fill="E0E0E0"/>
        <w:spacing w:before="0" w:after="0" w:line="240" w:lineRule="auto"/>
        <w:ind w:right="23"/>
        <w:rPr>
          <w:b/>
          <w:bCs/>
          <w:color w:val="000000"/>
          <w:spacing w:val="36"/>
          <w:sz w:val="24"/>
          <w:szCs w:val="24"/>
        </w:rPr>
      </w:pPr>
      <w:r w:rsidRPr="00B272F0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(фирменный бланк контрагента)</w:t>
      </w:r>
    </w:p>
    <w:p w:rsidR="001875E1" w:rsidRPr="00B272F0" w:rsidRDefault="001875E1" w:rsidP="00B272F0">
      <w:pPr>
        <w:spacing w:before="0" w:after="0" w:line="240" w:lineRule="auto"/>
        <w:rPr>
          <w:b/>
          <w:sz w:val="24"/>
          <w:szCs w:val="24"/>
        </w:rPr>
      </w:pPr>
      <w:r w:rsidRPr="00B272F0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Настоящим, ____________________________________________________________________,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  <w:vertAlign w:val="superscript"/>
        </w:rPr>
      </w:pPr>
      <w:r w:rsidRPr="00B272F0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1875E1" w:rsidRPr="00B272F0" w:rsidRDefault="001875E1" w:rsidP="00B272F0">
      <w:pPr>
        <w:spacing w:before="0" w:after="0" w:line="240" w:lineRule="auto"/>
        <w:jc w:val="left"/>
        <w:rPr>
          <w:sz w:val="24"/>
          <w:szCs w:val="24"/>
        </w:rPr>
      </w:pPr>
      <w:r w:rsidRPr="00B272F0">
        <w:rPr>
          <w:sz w:val="24"/>
          <w:szCs w:val="24"/>
        </w:rPr>
        <w:t>Адрес местонахождения (юридический адрес): _______________________________________,</w:t>
      </w:r>
    </w:p>
    <w:p w:rsidR="001875E1" w:rsidRPr="00B272F0" w:rsidRDefault="001875E1" w:rsidP="00B272F0">
      <w:pPr>
        <w:spacing w:before="0" w:after="0" w:line="240" w:lineRule="auto"/>
        <w:jc w:val="left"/>
        <w:rPr>
          <w:sz w:val="24"/>
          <w:szCs w:val="24"/>
        </w:rPr>
      </w:pPr>
      <w:r w:rsidRPr="00B272F0">
        <w:rPr>
          <w:sz w:val="24"/>
          <w:szCs w:val="24"/>
        </w:rPr>
        <w:t>Фактический адрес: _______________________________________________________________,</w:t>
      </w:r>
    </w:p>
    <w:p w:rsidR="001875E1" w:rsidRPr="00B272F0" w:rsidRDefault="001875E1" w:rsidP="00B272F0">
      <w:pPr>
        <w:spacing w:before="0" w:after="0" w:line="240" w:lineRule="auto"/>
        <w:jc w:val="left"/>
        <w:rPr>
          <w:sz w:val="24"/>
          <w:szCs w:val="24"/>
        </w:rPr>
      </w:pPr>
      <w:r w:rsidRPr="00B272F0">
        <w:rPr>
          <w:sz w:val="24"/>
          <w:szCs w:val="24"/>
        </w:rPr>
        <w:t>Свидетельство о регистрации: _____________________________________________________</w:t>
      </w:r>
    </w:p>
    <w:p w:rsidR="001875E1" w:rsidRPr="00B272F0" w:rsidRDefault="001875E1" w:rsidP="00B272F0">
      <w:pPr>
        <w:spacing w:before="0" w:after="0" w:line="240" w:lineRule="auto"/>
        <w:ind w:left="1416"/>
        <w:rPr>
          <w:sz w:val="24"/>
          <w:szCs w:val="24"/>
          <w:vertAlign w:val="superscript"/>
        </w:rPr>
      </w:pPr>
      <w:r w:rsidRPr="00B272F0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C722B9" w:rsidRPr="00B272F0">
        <w:rPr>
          <w:sz w:val="24"/>
          <w:szCs w:val="24"/>
        </w:rPr>
        <w:t>ООО «РН-</w:t>
      </w:r>
      <w:r w:rsidR="008C2476">
        <w:rPr>
          <w:sz w:val="24"/>
          <w:szCs w:val="24"/>
        </w:rPr>
        <w:t>Каспмор</w:t>
      </w:r>
      <w:r w:rsidR="00C722B9" w:rsidRPr="00B272F0">
        <w:rPr>
          <w:sz w:val="24"/>
          <w:szCs w:val="24"/>
        </w:rPr>
        <w:t xml:space="preserve">» </w:t>
      </w:r>
      <w:r w:rsidRPr="00B272F0">
        <w:rPr>
          <w:sz w:val="24"/>
          <w:szCs w:val="24"/>
        </w:rPr>
        <w:t xml:space="preserve"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C722B9" w:rsidRPr="00B272F0">
        <w:rPr>
          <w:sz w:val="24"/>
          <w:szCs w:val="24"/>
        </w:rPr>
        <w:t>ООО «РН-</w:t>
      </w:r>
      <w:r w:rsidR="008C2476" w:rsidRPr="008C2476">
        <w:rPr>
          <w:sz w:val="24"/>
          <w:szCs w:val="24"/>
        </w:rPr>
        <w:t>Каспмор</w:t>
      </w:r>
      <w:r w:rsidR="00C722B9" w:rsidRPr="00B272F0">
        <w:rPr>
          <w:sz w:val="24"/>
          <w:szCs w:val="24"/>
        </w:rPr>
        <w:t>»</w:t>
      </w:r>
      <w:r w:rsidRPr="00B272F0">
        <w:rPr>
          <w:sz w:val="24"/>
          <w:szCs w:val="24"/>
        </w:rPr>
        <w:t xml:space="preserve"> в целях обеспечения прозрачности финансово-хозяйственной деятельности </w:t>
      </w:r>
      <w:r w:rsidR="00BB0406">
        <w:rPr>
          <w:sz w:val="24"/>
          <w:szCs w:val="24"/>
        </w:rPr>
        <w:t>П</w:t>
      </w:r>
      <w:r w:rsidR="00BB0406" w:rsidRPr="00B272F0">
        <w:rPr>
          <w:sz w:val="24"/>
          <w:szCs w:val="24"/>
        </w:rPr>
        <w:t xml:space="preserve">АО </w:t>
      </w:r>
      <w:r w:rsidRPr="00B272F0">
        <w:rPr>
          <w:sz w:val="24"/>
          <w:szCs w:val="24"/>
        </w:rPr>
        <w:t xml:space="preserve">«НК «Роснефть» и Обществ, прямо или косвенно контролируемых </w:t>
      </w:r>
      <w:r w:rsidR="00BB0406">
        <w:rPr>
          <w:sz w:val="24"/>
          <w:szCs w:val="24"/>
        </w:rPr>
        <w:t>П</w:t>
      </w:r>
      <w:r w:rsidR="00BB0406" w:rsidRPr="00B272F0">
        <w:rPr>
          <w:sz w:val="24"/>
          <w:szCs w:val="24"/>
        </w:rPr>
        <w:t xml:space="preserve">АО </w:t>
      </w:r>
      <w:r w:rsidRPr="00B272F0">
        <w:rPr>
          <w:sz w:val="24"/>
          <w:szCs w:val="24"/>
        </w:rPr>
        <w:t xml:space="preserve">«НК «Роснефть», в том числе исключения случаев конфликта интересов и злоупотреблений, связанных с выполнением менеджментом </w:t>
      </w:r>
      <w:r w:rsidR="00BB0406">
        <w:rPr>
          <w:sz w:val="24"/>
          <w:szCs w:val="24"/>
        </w:rPr>
        <w:t>П</w:t>
      </w:r>
      <w:r w:rsidR="00BB0406" w:rsidRPr="00B272F0">
        <w:rPr>
          <w:sz w:val="24"/>
          <w:szCs w:val="24"/>
        </w:rPr>
        <w:t xml:space="preserve">АО </w:t>
      </w:r>
      <w:r w:rsidRPr="00B272F0">
        <w:rPr>
          <w:sz w:val="24"/>
          <w:szCs w:val="24"/>
        </w:rPr>
        <w:t xml:space="preserve">«НК «Роснефть» и Обществ, прямо или косвенно контролируемых </w:t>
      </w:r>
      <w:r w:rsidR="00BB0406">
        <w:rPr>
          <w:sz w:val="24"/>
          <w:szCs w:val="24"/>
        </w:rPr>
        <w:t>П</w:t>
      </w:r>
      <w:r w:rsidR="00BB0406" w:rsidRPr="00B272F0">
        <w:rPr>
          <w:sz w:val="24"/>
          <w:szCs w:val="24"/>
        </w:rPr>
        <w:t xml:space="preserve">АО </w:t>
      </w:r>
      <w:r w:rsidRPr="00B272F0">
        <w:rPr>
          <w:sz w:val="24"/>
          <w:szCs w:val="24"/>
        </w:rPr>
        <w:t>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C722B9" w:rsidRPr="00B272F0">
        <w:rPr>
          <w:sz w:val="24"/>
          <w:szCs w:val="24"/>
        </w:rPr>
        <w:t>ООО «РН-</w:t>
      </w:r>
      <w:r w:rsidR="008C2476" w:rsidRPr="008C2476">
        <w:rPr>
          <w:sz w:val="24"/>
          <w:szCs w:val="24"/>
        </w:rPr>
        <w:t>Каспмор</w:t>
      </w:r>
      <w:r w:rsidR="00C722B9" w:rsidRPr="00B272F0">
        <w:rPr>
          <w:sz w:val="24"/>
          <w:szCs w:val="24"/>
        </w:rPr>
        <w:t>»</w:t>
      </w:r>
      <w:r w:rsidRPr="00B272F0">
        <w:rPr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C722B9" w:rsidRPr="00B272F0">
        <w:rPr>
          <w:sz w:val="24"/>
          <w:szCs w:val="24"/>
        </w:rPr>
        <w:t>ООО «РН-</w:t>
      </w:r>
      <w:r w:rsidR="00AD57BD">
        <w:rPr>
          <w:sz w:val="24"/>
          <w:szCs w:val="24"/>
        </w:rPr>
        <w:t>Каспмор</w:t>
      </w:r>
      <w:r w:rsidR="00C722B9" w:rsidRPr="00B272F0">
        <w:rPr>
          <w:sz w:val="24"/>
          <w:szCs w:val="24"/>
        </w:rPr>
        <w:t>»</w:t>
      </w:r>
      <w:r w:rsidRPr="00B272F0">
        <w:rPr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«___»____________ 201___ г.   _______________ (_________________________________)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М.П.                                            (подпись)                       Должность, ФИО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p w:rsidR="001875E1" w:rsidRPr="00B272F0" w:rsidRDefault="001875E1" w:rsidP="00B272F0">
      <w:pPr>
        <w:pBdr>
          <w:bottom w:val="single" w:sz="4" w:space="1" w:color="auto"/>
        </w:pBdr>
        <w:shd w:val="clear" w:color="auto" w:fill="E0E0E0"/>
        <w:spacing w:before="0" w:after="0" w:line="240" w:lineRule="auto"/>
        <w:ind w:right="21"/>
        <w:rPr>
          <w:b/>
          <w:bCs/>
          <w:color w:val="000000"/>
          <w:spacing w:val="36"/>
          <w:sz w:val="24"/>
          <w:szCs w:val="24"/>
        </w:rPr>
      </w:pPr>
      <w:r w:rsidRPr="00B272F0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  <w:r w:rsidRPr="00B272F0">
        <w:rPr>
          <w:sz w:val="24"/>
          <w:szCs w:val="24"/>
        </w:rPr>
        <w:t>Согласовано в качестве формы</w:t>
      </w:r>
    </w:p>
    <w:p w:rsidR="001875E1" w:rsidRPr="00B272F0" w:rsidRDefault="001875E1" w:rsidP="00B272F0">
      <w:pPr>
        <w:spacing w:before="0" w:after="0" w:line="240" w:lineRule="auto"/>
        <w:rPr>
          <w:sz w:val="24"/>
          <w:szCs w:val="24"/>
        </w:rPr>
      </w:pPr>
    </w:p>
    <w:tbl>
      <w:tblPr>
        <w:tblpPr w:leftFromText="180" w:rightFromText="180" w:vertAnchor="text" w:horzAnchor="margin" w:tblpY="2"/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D7538E" w:rsidRPr="00B272F0" w:rsidTr="009E20CC"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Продавец</w:t>
            </w:r>
          </w:p>
        </w:tc>
      </w:tr>
      <w:tr w:rsidR="00D7538E" w:rsidRPr="00B272F0" w:rsidTr="009E20CC"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>от имени Покупателя:</w:t>
            </w:r>
            <w:r w:rsidRPr="00B272F0">
              <w:rPr>
                <w:sz w:val="24"/>
                <w:szCs w:val="24"/>
              </w:rPr>
              <w:br/>
            </w:r>
          </w:p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 xml:space="preserve">    </w:t>
            </w:r>
            <w:r w:rsidRPr="003D6728">
              <w:rPr>
                <w:sz w:val="24"/>
                <w:szCs w:val="24"/>
                <w:u w:val="single"/>
              </w:rPr>
              <w:t xml:space="preserve">                     </w:t>
            </w:r>
            <w:r w:rsidRPr="00B272F0">
              <w:rPr>
                <w:sz w:val="24"/>
                <w:szCs w:val="24"/>
                <w:u w:val="single"/>
              </w:rPr>
              <w:t xml:space="preserve">  </w:t>
            </w:r>
            <w:r w:rsidRPr="00B272F0">
              <w:rPr>
                <w:sz w:val="24"/>
                <w:szCs w:val="24"/>
              </w:rPr>
              <w:t>  /</w:t>
            </w:r>
            <w:r>
              <w:rPr>
                <w:sz w:val="24"/>
                <w:szCs w:val="24"/>
              </w:rPr>
              <w:t>___________________</w:t>
            </w:r>
            <w:r w:rsidRPr="00B272F0">
              <w:rPr>
                <w:sz w:val="24"/>
                <w:szCs w:val="24"/>
              </w:rPr>
              <w:t xml:space="preserve"> /</w:t>
            </w:r>
          </w:p>
        </w:tc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B272F0">
              <w:rPr>
                <w:sz w:val="24"/>
                <w:szCs w:val="24"/>
              </w:rPr>
              <w:t xml:space="preserve">от имени </w:t>
            </w:r>
            <w:r>
              <w:rPr>
                <w:sz w:val="24"/>
                <w:szCs w:val="24"/>
              </w:rPr>
              <w:t>Продавца</w:t>
            </w:r>
            <w:r w:rsidRPr="00B272F0">
              <w:rPr>
                <w:sz w:val="24"/>
                <w:szCs w:val="24"/>
              </w:rPr>
              <w:t>:</w:t>
            </w:r>
            <w:r w:rsidRPr="00B272F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u w:val="single"/>
              </w:rPr>
              <w:t>Генеральный директор</w:t>
            </w:r>
            <w:r w:rsidRPr="00543E02">
              <w:rPr>
                <w:sz w:val="24"/>
                <w:szCs w:val="24"/>
              </w:rPr>
              <w:t xml:space="preserve">    </w:t>
            </w:r>
          </w:p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br/>
            </w:r>
            <w:r w:rsidRPr="002E6BFA">
              <w:rPr>
                <w:sz w:val="24"/>
                <w:szCs w:val="24"/>
              </w:rPr>
              <w:t>_______________</w:t>
            </w:r>
            <w:r w:rsidRPr="00B272F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Левин С.В</w:t>
            </w:r>
            <w:r w:rsidRPr="002E6BFA">
              <w:rPr>
                <w:sz w:val="24"/>
                <w:szCs w:val="24"/>
              </w:rPr>
              <w:t>. /</w:t>
            </w:r>
          </w:p>
        </w:tc>
      </w:tr>
      <w:tr w:rsidR="00D7538E" w:rsidRPr="00B272F0" w:rsidTr="009E20CC"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7538E" w:rsidRPr="00B272F0" w:rsidTr="009E20CC">
        <w:trPr>
          <w:trHeight w:val="103"/>
        </w:trPr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7538E" w:rsidRPr="00B272F0" w:rsidRDefault="00D7538E" w:rsidP="00260C2F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B272F0">
              <w:rPr>
                <w:sz w:val="24"/>
                <w:szCs w:val="24"/>
              </w:rPr>
              <w:t>М.П.</w:t>
            </w:r>
          </w:p>
        </w:tc>
      </w:tr>
    </w:tbl>
    <w:p w:rsidR="001875E1" w:rsidRPr="00B272F0" w:rsidRDefault="001875E1" w:rsidP="009E20CC">
      <w:pPr>
        <w:spacing w:before="0" w:after="0" w:line="240" w:lineRule="auto"/>
        <w:ind w:firstLine="0"/>
        <w:rPr>
          <w:sz w:val="24"/>
          <w:szCs w:val="24"/>
        </w:rPr>
      </w:pPr>
    </w:p>
    <w:sectPr w:rsidR="001875E1" w:rsidRPr="00B272F0" w:rsidSect="00B00151">
      <w:pgSz w:w="11907" w:h="16839" w:code="9"/>
      <w:pgMar w:top="993" w:right="567" w:bottom="567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865" w:rsidRDefault="00853865">
      <w:pPr>
        <w:spacing w:before="0" w:after="0" w:line="240" w:lineRule="auto"/>
      </w:pPr>
      <w:r>
        <w:separator/>
      </w:r>
    </w:p>
  </w:endnote>
  <w:endnote w:type="continuationSeparator" w:id="0">
    <w:p w:rsidR="00853865" w:rsidRDefault="0085386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B9" w:rsidRDefault="00C722B9">
    <w:pPr>
      <w:pStyle w:val="af8"/>
    </w:pPr>
    <w:r>
      <w:t xml:space="preserve">страница </w:t>
    </w:r>
    <w:r w:rsidR="00025173">
      <w:fldChar w:fldCharType="begin"/>
    </w:r>
    <w:r>
      <w:instrText xml:space="preserve"> PAGE \* MERGEFORMAT </w:instrText>
    </w:r>
    <w:r w:rsidR="00025173">
      <w:fldChar w:fldCharType="separate"/>
    </w:r>
    <w:r w:rsidR="007B6922">
      <w:rPr>
        <w:noProof/>
      </w:rPr>
      <w:t>2</w:t>
    </w:r>
    <w:r w:rsidR="00025173">
      <w:rPr>
        <w:noProof/>
      </w:rPr>
      <w:fldChar w:fldCharType="end"/>
    </w:r>
    <w:r>
      <w:t xml:space="preserve"> из </w:t>
    </w:r>
    <w:r w:rsidR="00025173">
      <w:fldChar w:fldCharType="begin"/>
    </w:r>
    <w:r w:rsidR="00F4266A">
      <w:instrText xml:space="preserve"> SECTIONPAGES </w:instrText>
    </w:r>
    <w:r w:rsidR="00025173">
      <w:fldChar w:fldCharType="separate"/>
    </w:r>
    <w:r w:rsidR="007B6922">
      <w:rPr>
        <w:noProof/>
      </w:rPr>
      <w:t>9</w:t>
    </w:r>
    <w:r w:rsidR="0002517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B9" w:rsidRDefault="00C722B9">
    <w:pPr>
      <w:pStyle w:val="af8"/>
    </w:pPr>
    <w:r>
      <w:t xml:space="preserve">страница </w:t>
    </w:r>
    <w:r w:rsidR="00025173">
      <w:fldChar w:fldCharType="begin"/>
    </w:r>
    <w:r>
      <w:instrText xml:space="preserve"> PAGE \* MERGEFORMAT </w:instrText>
    </w:r>
    <w:r w:rsidR="00025173">
      <w:fldChar w:fldCharType="separate"/>
    </w:r>
    <w:r w:rsidR="00853865">
      <w:rPr>
        <w:noProof/>
      </w:rPr>
      <w:t>1</w:t>
    </w:r>
    <w:r w:rsidR="00025173">
      <w:rPr>
        <w:noProof/>
      </w:rPr>
      <w:fldChar w:fldCharType="end"/>
    </w:r>
    <w:r>
      <w:t xml:space="preserve"> из </w:t>
    </w:r>
    <w:r w:rsidR="00025173">
      <w:fldChar w:fldCharType="begin"/>
    </w:r>
    <w:r w:rsidR="00F4266A">
      <w:instrText xml:space="preserve"> SECTIONPAGES </w:instrText>
    </w:r>
    <w:r w:rsidR="00025173">
      <w:fldChar w:fldCharType="separate"/>
    </w:r>
    <w:r w:rsidR="00853865">
      <w:rPr>
        <w:noProof/>
      </w:rPr>
      <w:t>1</w:t>
    </w:r>
    <w:r w:rsidR="0002517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865" w:rsidRDefault="00853865">
      <w:pPr>
        <w:spacing w:before="0" w:after="0" w:line="240" w:lineRule="auto"/>
      </w:pPr>
      <w:r>
        <w:separator/>
      </w:r>
    </w:p>
  </w:footnote>
  <w:footnote w:type="continuationSeparator" w:id="0">
    <w:p w:rsidR="00853865" w:rsidRDefault="0085386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B9" w:rsidRDefault="00C722B9">
    <w:pPr>
      <w:pStyle w:val="af6"/>
    </w:pPr>
    <w:r>
      <w:t>Договор купли-продажи №</w:t>
    </w:r>
    <w:r w:rsidR="00524209" w:rsidRPr="00524209">
      <w:t xml:space="preserve"> </w:t>
    </w:r>
    <w:r w:rsidR="00D7538E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none"/>
      <w:lvlText w:val=""/>
      <w:lvlJc w:val="left"/>
      <w:pPr>
        <w:ind w:left="420" w:hanging="360"/>
      </w:pPr>
    </w:lvl>
  </w:abstractNum>
  <w:abstractNum w:abstractNumId="1">
    <w:nsid w:val="00000002"/>
    <w:multiLevelType w:val="singleLevel"/>
    <w:tmpl w:val="00000000"/>
    <w:lvl w:ilvl="0">
      <w:numFmt w:val="bullet"/>
      <w:lvlText w:val="•"/>
      <w:lvlJc w:val="left"/>
      <w:pPr>
        <w:ind w:left="420" w:hanging="360"/>
      </w:pPr>
    </w:lvl>
  </w:abstractNum>
  <w:abstractNum w:abstractNumId="2">
    <w:nsid w:val="00000003"/>
    <w:multiLevelType w:val="singleLevel"/>
    <w:tmpl w:val="00000000"/>
    <w:lvl w:ilvl="0">
      <w:numFmt w:val="bullet"/>
      <w:lvlText w:val="o"/>
      <w:lvlJc w:val="left"/>
      <w:pPr>
        <w:ind w:left="420" w:hanging="360"/>
      </w:pPr>
    </w:lvl>
  </w:abstractNum>
  <w:abstractNum w:abstractNumId="3">
    <w:nsid w:val="00000004"/>
    <w:multiLevelType w:val="singleLevel"/>
    <w:tmpl w:val="00000000"/>
    <w:lvl w:ilvl="0">
      <w:numFmt w:val="bullet"/>
      <w:lvlText w:val="■"/>
      <w:lvlJc w:val="left"/>
      <w:pPr>
        <w:ind w:left="420" w:hanging="36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-"/>
      <w:lvlJc w:val="left"/>
      <w:pPr>
        <w:ind w:left="420" w:hanging="36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1">
    <w:nsid w:val="4F3F770A"/>
    <w:multiLevelType w:val="multilevel"/>
    <w:tmpl w:val="5956927C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"/>
      <w:lvlText w:val="%1.%2."/>
      <w:lvlJc w:val="left"/>
      <w:rPr>
        <w:rFonts w:hint="default"/>
        <w:b w:val="0"/>
      </w:rPr>
    </w:lvl>
    <w:lvl w:ilvl="2">
      <w:start w:val="1"/>
      <w:numFmt w:val="decimal"/>
      <w:pStyle w:val="3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1"/>
    <w:lvlOverride w:ilvl="0">
      <w:startOverride w:val="8"/>
    </w:lvlOverride>
  </w:num>
  <w:num w:numId="5">
    <w:abstractNumId w:val="11"/>
  </w:num>
  <w:num w:numId="6">
    <w:abstractNumId w:val="1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A4C"/>
    <w:rsid w:val="0002436D"/>
    <w:rsid w:val="00025173"/>
    <w:rsid w:val="0003722C"/>
    <w:rsid w:val="000443B7"/>
    <w:rsid w:val="00095908"/>
    <w:rsid w:val="000B1FFC"/>
    <w:rsid w:val="000B21F9"/>
    <w:rsid w:val="000D61A3"/>
    <w:rsid w:val="000F0A18"/>
    <w:rsid w:val="00106938"/>
    <w:rsid w:val="00162B54"/>
    <w:rsid w:val="00176A0B"/>
    <w:rsid w:val="00181FE8"/>
    <w:rsid w:val="00183AC8"/>
    <w:rsid w:val="001875E1"/>
    <w:rsid w:val="001935A9"/>
    <w:rsid w:val="001F57D5"/>
    <w:rsid w:val="00213BFA"/>
    <w:rsid w:val="002230BB"/>
    <w:rsid w:val="00225F7D"/>
    <w:rsid w:val="00233AB7"/>
    <w:rsid w:val="00270B19"/>
    <w:rsid w:val="00280E93"/>
    <w:rsid w:val="002836DF"/>
    <w:rsid w:val="002A1310"/>
    <w:rsid w:val="002A19C8"/>
    <w:rsid w:val="002D5685"/>
    <w:rsid w:val="002E67A7"/>
    <w:rsid w:val="002E6BFA"/>
    <w:rsid w:val="00313790"/>
    <w:rsid w:val="00317A4A"/>
    <w:rsid w:val="003274D3"/>
    <w:rsid w:val="00364F56"/>
    <w:rsid w:val="00375D76"/>
    <w:rsid w:val="003D468B"/>
    <w:rsid w:val="003D6728"/>
    <w:rsid w:val="004011F4"/>
    <w:rsid w:val="0041353F"/>
    <w:rsid w:val="00431E99"/>
    <w:rsid w:val="00437A30"/>
    <w:rsid w:val="004425BC"/>
    <w:rsid w:val="004469EF"/>
    <w:rsid w:val="00451B66"/>
    <w:rsid w:val="004B0F9A"/>
    <w:rsid w:val="004B6277"/>
    <w:rsid w:val="004C66E6"/>
    <w:rsid w:val="00500F1E"/>
    <w:rsid w:val="00524209"/>
    <w:rsid w:val="00530AD9"/>
    <w:rsid w:val="005419E9"/>
    <w:rsid w:val="00543E02"/>
    <w:rsid w:val="00556A3C"/>
    <w:rsid w:val="00567A3A"/>
    <w:rsid w:val="00577D39"/>
    <w:rsid w:val="005F6E44"/>
    <w:rsid w:val="00623401"/>
    <w:rsid w:val="00625297"/>
    <w:rsid w:val="006709D8"/>
    <w:rsid w:val="00676547"/>
    <w:rsid w:val="006D7CEC"/>
    <w:rsid w:val="00705440"/>
    <w:rsid w:val="00714D18"/>
    <w:rsid w:val="00714FE9"/>
    <w:rsid w:val="007165FA"/>
    <w:rsid w:val="007465CA"/>
    <w:rsid w:val="007600B9"/>
    <w:rsid w:val="007633CC"/>
    <w:rsid w:val="007821AC"/>
    <w:rsid w:val="00797952"/>
    <w:rsid w:val="007A73AD"/>
    <w:rsid w:val="007B6922"/>
    <w:rsid w:val="007D2E0F"/>
    <w:rsid w:val="007D39AA"/>
    <w:rsid w:val="007D6EA0"/>
    <w:rsid w:val="007E44DC"/>
    <w:rsid w:val="00853865"/>
    <w:rsid w:val="008634F2"/>
    <w:rsid w:val="00863E88"/>
    <w:rsid w:val="00864C97"/>
    <w:rsid w:val="00874C3C"/>
    <w:rsid w:val="00895E4E"/>
    <w:rsid w:val="00897E4E"/>
    <w:rsid w:val="008B4724"/>
    <w:rsid w:val="008C2476"/>
    <w:rsid w:val="008E35A0"/>
    <w:rsid w:val="008E37CE"/>
    <w:rsid w:val="008F1C58"/>
    <w:rsid w:val="00935D83"/>
    <w:rsid w:val="009877A4"/>
    <w:rsid w:val="009A7670"/>
    <w:rsid w:val="009B3C9B"/>
    <w:rsid w:val="009B5912"/>
    <w:rsid w:val="009D764C"/>
    <w:rsid w:val="009D7E3D"/>
    <w:rsid w:val="009E20CC"/>
    <w:rsid w:val="009E2E60"/>
    <w:rsid w:val="009F7F23"/>
    <w:rsid w:val="00A416C1"/>
    <w:rsid w:val="00A50674"/>
    <w:rsid w:val="00A5191F"/>
    <w:rsid w:val="00A54925"/>
    <w:rsid w:val="00A91609"/>
    <w:rsid w:val="00AC5D68"/>
    <w:rsid w:val="00AD039B"/>
    <w:rsid w:val="00AD57BD"/>
    <w:rsid w:val="00AE788C"/>
    <w:rsid w:val="00B00151"/>
    <w:rsid w:val="00B24DE7"/>
    <w:rsid w:val="00B272F0"/>
    <w:rsid w:val="00B36B27"/>
    <w:rsid w:val="00B44A4D"/>
    <w:rsid w:val="00B8450A"/>
    <w:rsid w:val="00BA0AE8"/>
    <w:rsid w:val="00BB0406"/>
    <w:rsid w:val="00BC43BF"/>
    <w:rsid w:val="00BD7250"/>
    <w:rsid w:val="00BF047B"/>
    <w:rsid w:val="00C12CAC"/>
    <w:rsid w:val="00C20E03"/>
    <w:rsid w:val="00C67EA0"/>
    <w:rsid w:val="00C722B9"/>
    <w:rsid w:val="00C82ECE"/>
    <w:rsid w:val="00C938E3"/>
    <w:rsid w:val="00CA25C9"/>
    <w:rsid w:val="00D0038C"/>
    <w:rsid w:val="00D014D4"/>
    <w:rsid w:val="00D06A4C"/>
    <w:rsid w:val="00D16E55"/>
    <w:rsid w:val="00D21B74"/>
    <w:rsid w:val="00D21C89"/>
    <w:rsid w:val="00D229BA"/>
    <w:rsid w:val="00D402C5"/>
    <w:rsid w:val="00D61D9E"/>
    <w:rsid w:val="00D720F4"/>
    <w:rsid w:val="00D7538E"/>
    <w:rsid w:val="00D7597B"/>
    <w:rsid w:val="00D868B6"/>
    <w:rsid w:val="00D91D54"/>
    <w:rsid w:val="00DB1A60"/>
    <w:rsid w:val="00DE60E5"/>
    <w:rsid w:val="00DF2529"/>
    <w:rsid w:val="00DF260B"/>
    <w:rsid w:val="00E17BD6"/>
    <w:rsid w:val="00E42E53"/>
    <w:rsid w:val="00E96B89"/>
    <w:rsid w:val="00EC647B"/>
    <w:rsid w:val="00EE5A4F"/>
    <w:rsid w:val="00EE648C"/>
    <w:rsid w:val="00EF467C"/>
    <w:rsid w:val="00EF4B3A"/>
    <w:rsid w:val="00EF61AC"/>
    <w:rsid w:val="00F4266A"/>
    <w:rsid w:val="00F82E16"/>
    <w:rsid w:val="00FA3C22"/>
    <w:rsid w:val="00FC5003"/>
    <w:rsid w:val="00FC6E14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  <w:style w:type="paragraph" w:customStyle="1" w:styleId="Default">
    <w:name w:val="Default"/>
    <w:rsid w:val="00176A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9E20C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9E2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  <w:style w:type="paragraph" w:customStyle="1" w:styleId="Default">
    <w:name w:val="Default"/>
    <w:rsid w:val="00176A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9E20C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9E2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FD8C0-EFD8-4DED-AF92-6495298B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3818</Words>
  <Characters>21764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</vt:lpstr>
    </vt:vector>
  </TitlesOfParts>
  <Company>ONP</Company>
  <LinksUpToDate>false</LinksUpToDate>
  <CharactersWithSpaces>25531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</dc:title>
  <dc:creator>Крусин Владислав Анатольевич</dc:creator>
  <dc:description>Консультант Плюс - Конструктор Договоров</dc:description>
  <cp:lastModifiedBy>user</cp:lastModifiedBy>
  <cp:revision>6</cp:revision>
  <cp:lastPrinted>2018-07-26T13:17:00Z</cp:lastPrinted>
  <dcterms:created xsi:type="dcterms:W3CDTF">2019-04-11T11:59:00Z</dcterms:created>
  <dcterms:modified xsi:type="dcterms:W3CDTF">2019-04-30T07:31:00Z</dcterms:modified>
</cp:coreProperties>
</file>